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BBED1" w14:textId="77777777" w:rsidR="00F82463" w:rsidRPr="00143CA1" w:rsidRDefault="00F82463" w:rsidP="0063197C">
      <w:pPr>
        <w:spacing w:after="240"/>
        <w:jc w:val="center"/>
        <w:rPr>
          <w:b/>
        </w:rPr>
      </w:pPr>
      <w:r w:rsidRPr="00143CA1">
        <w:rPr>
          <w:b/>
        </w:rPr>
        <w:t>OŚWIADCZENIA</w:t>
      </w:r>
    </w:p>
    <w:p w14:paraId="39B45222" w14:textId="0A88D5F6" w:rsidR="00F82463" w:rsidRPr="00143CA1" w:rsidRDefault="00EE446B" w:rsidP="0063197C">
      <w:pPr>
        <w:tabs>
          <w:tab w:val="right" w:pos="9720"/>
        </w:tabs>
        <w:jc w:val="both"/>
        <w:rPr>
          <w:b/>
        </w:rPr>
      </w:pPr>
      <w:r w:rsidRPr="00143CA1">
        <w:rPr>
          <w:b/>
        </w:rPr>
        <w:t>Wykonawca:</w:t>
      </w:r>
    </w:p>
    <w:p w14:paraId="2610CA93" w14:textId="77777777" w:rsidR="00852963" w:rsidRPr="00143CA1" w:rsidRDefault="00852963" w:rsidP="0063197C">
      <w:pPr>
        <w:tabs>
          <w:tab w:val="right" w:leader="dot" w:pos="9752"/>
        </w:tabs>
        <w:spacing w:before="60" w:after="120"/>
        <w:jc w:val="both"/>
      </w:pPr>
      <w:r w:rsidRPr="00143CA1">
        <w:t xml:space="preserve">Nazwa: </w:t>
      </w:r>
      <w:r w:rsidRPr="00143CA1">
        <w:tab/>
        <w:t>.</w:t>
      </w:r>
    </w:p>
    <w:p w14:paraId="139797E7" w14:textId="54EA004E" w:rsidR="00F4283D" w:rsidRPr="00143CA1" w:rsidRDefault="00F4283D" w:rsidP="0063197C">
      <w:pPr>
        <w:numPr>
          <w:ilvl w:val="0"/>
          <w:numId w:val="18"/>
        </w:numPr>
        <w:jc w:val="both"/>
      </w:pPr>
      <w:bookmarkStart w:id="0" w:name="_Hlk70692405"/>
      <w:r w:rsidRPr="00143CA1">
        <w:t>Oświadczam, że zobowiązuję się do dostarczenia na każde żądanie zamawiającego, dla oferowanego przedmiotu zamówienia będącego wyrobem medycznym, w rozumieniu ustawy z dnia 7 kwietnia 2022 r. o w</w:t>
      </w:r>
      <w:r w:rsidR="00BB5C3D" w:rsidRPr="00143CA1">
        <w:t>yrobach medycznych (Dz.U. z 2024</w:t>
      </w:r>
      <w:r w:rsidRPr="00143CA1">
        <w:t xml:space="preserve"> r. poz. </w:t>
      </w:r>
      <w:r w:rsidR="00BB5C3D" w:rsidRPr="00143CA1">
        <w:t>1620</w:t>
      </w:r>
      <w:r w:rsidRPr="00143CA1">
        <w:t xml:space="preserve">, </w:t>
      </w:r>
      <w:proofErr w:type="spellStart"/>
      <w:r w:rsidRPr="00143CA1">
        <w:t>t.j</w:t>
      </w:r>
      <w:proofErr w:type="spellEnd"/>
      <w:r w:rsidRPr="00143CA1">
        <w:t>. ze zm.), dokumentów potwierdzających, że dany wyrób medyczny:</w:t>
      </w:r>
    </w:p>
    <w:p w14:paraId="39AB2C05" w14:textId="77777777" w:rsidR="00F4283D" w:rsidRPr="00143CA1" w:rsidRDefault="00F4283D" w:rsidP="0063197C">
      <w:pPr>
        <w:numPr>
          <w:ilvl w:val="1"/>
          <w:numId w:val="18"/>
        </w:numPr>
        <w:jc w:val="both"/>
      </w:pPr>
      <w:r w:rsidRPr="00143CA1">
        <w:t>może być przedmiotem obrotu na terytorium Rzeczypospolitej Polskiej,</w:t>
      </w:r>
    </w:p>
    <w:p w14:paraId="76C49102" w14:textId="0CB4A2D9" w:rsidR="00F4283D" w:rsidRPr="00143CA1" w:rsidRDefault="00F4283D" w:rsidP="0063197C">
      <w:pPr>
        <w:numPr>
          <w:ilvl w:val="1"/>
          <w:numId w:val="18"/>
        </w:numPr>
        <w:jc w:val="both"/>
      </w:pPr>
      <w:r w:rsidRPr="00143CA1">
        <w:t>jest zgodny z dyrektywą nr 90/385/EWG (AIMD) dla wyrobów wprowadzonych</w:t>
      </w:r>
      <w:r w:rsidR="00852963" w:rsidRPr="00143CA1">
        <w:t xml:space="preserve"> </w:t>
      </w:r>
      <w:r w:rsidRPr="00143CA1">
        <w:t>do obrotu przed 26.05.2021 r. (jeżeli dotyczy)</w:t>
      </w:r>
      <w:r w:rsidR="00D26F31" w:rsidRPr="00143CA1">
        <w:t>.</w:t>
      </w:r>
    </w:p>
    <w:p w14:paraId="6DFBE7B8" w14:textId="31E945C1" w:rsidR="00F4283D" w:rsidRPr="00143CA1" w:rsidRDefault="00F4283D" w:rsidP="0063197C">
      <w:pPr>
        <w:numPr>
          <w:ilvl w:val="1"/>
          <w:numId w:val="18"/>
        </w:numPr>
        <w:jc w:val="both"/>
      </w:pPr>
      <w:r w:rsidRPr="00143CA1">
        <w:t>jest zgodny z dyrektywą 93/42/EWG (MDD) dla wyrobów wprowadzonych</w:t>
      </w:r>
      <w:r w:rsidR="00852963" w:rsidRPr="00143CA1">
        <w:t xml:space="preserve"> </w:t>
      </w:r>
      <w:r w:rsidRPr="00143CA1">
        <w:t>do obrotu przed 26.05.2021 r. (jeżeli dotyczy)</w:t>
      </w:r>
      <w:r w:rsidR="00D26F31" w:rsidRPr="00143CA1">
        <w:t>.</w:t>
      </w:r>
    </w:p>
    <w:p w14:paraId="73F5708E" w14:textId="77777777" w:rsidR="00F4283D" w:rsidRPr="00143CA1" w:rsidRDefault="00F4283D" w:rsidP="0063197C">
      <w:pPr>
        <w:numPr>
          <w:ilvl w:val="1"/>
          <w:numId w:val="18"/>
        </w:numPr>
        <w:jc w:val="both"/>
      </w:pPr>
      <w:r w:rsidRPr="00143CA1">
        <w:t>jest zgodny z rozporządzeniem Parlamentu Europejskiego i Rady (UE) 2017/745 (MDR) dla wyrobów wprowadzonych po 26.05.2021 r.</w:t>
      </w:r>
    </w:p>
    <w:p w14:paraId="3C14AE25" w14:textId="2286EA9F" w:rsidR="00D26F31" w:rsidRPr="00143CA1" w:rsidRDefault="00D26F31" w:rsidP="00D26F31">
      <w:pPr>
        <w:numPr>
          <w:ilvl w:val="1"/>
          <w:numId w:val="18"/>
        </w:numPr>
        <w:jc w:val="both"/>
      </w:pPr>
      <w:r w:rsidRPr="00143CA1">
        <w:t>zgodne z rozporządzeniem Parlamentu Europejskiego i Rady (UE) 2023/607.</w:t>
      </w:r>
    </w:p>
    <w:p w14:paraId="29EBFB63" w14:textId="6DB13319" w:rsidR="00292BFA" w:rsidRPr="00143CA1" w:rsidRDefault="00292BFA" w:rsidP="0063197C">
      <w:pPr>
        <w:numPr>
          <w:ilvl w:val="0"/>
          <w:numId w:val="18"/>
        </w:numPr>
        <w:jc w:val="both"/>
      </w:pPr>
      <w:r w:rsidRPr="00143CA1">
        <w:t>Oświadczam, że zobowiązuję się do dostarczenia na każde żądanie zamawiającego, dla oferowanego przedmiotu zamówienia będącego wyrobem medycznym, w rozumieniu ustawy z dnia 7 kwietnia 2022 r. o w</w:t>
      </w:r>
      <w:r w:rsidR="00BB5C3D" w:rsidRPr="00143CA1">
        <w:t>yrobach medycznych (Dz.U. z 2024 r. poz. 1620</w:t>
      </w:r>
      <w:r w:rsidRPr="00143CA1">
        <w:t xml:space="preserve">, </w:t>
      </w:r>
      <w:proofErr w:type="spellStart"/>
      <w:r w:rsidRPr="00143CA1">
        <w:t>t.j</w:t>
      </w:r>
      <w:proofErr w:type="spellEnd"/>
      <w:r w:rsidRPr="00143CA1">
        <w:t>. ze zm.), jednego z dokumentów określonych w ww. ustawie, tj.:</w:t>
      </w:r>
    </w:p>
    <w:p w14:paraId="5D17CBEC" w14:textId="77777777" w:rsidR="00292BFA" w:rsidRPr="00143CA1" w:rsidRDefault="00292BFA" w:rsidP="0063197C">
      <w:pPr>
        <w:numPr>
          <w:ilvl w:val="1"/>
          <w:numId w:val="18"/>
        </w:numPr>
        <w:jc w:val="both"/>
      </w:pPr>
      <w:r w:rsidRPr="00143CA1">
        <w:t>Certyfikatu Zgodności lub</w:t>
      </w:r>
    </w:p>
    <w:p w14:paraId="74F6F718" w14:textId="77777777" w:rsidR="00292BFA" w:rsidRPr="00143CA1" w:rsidRDefault="00292BFA" w:rsidP="0063197C">
      <w:pPr>
        <w:numPr>
          <w:ilvl w:val="1"/>
          <w:numId w:val="18"/>
        </w:numPr>
        <w:jc w:val="both"/>
      </w:pPr>
      <w:r w:rsidRPr="00143CA1">
        <w:t>Deklaracji Zgodności UE.</w:t>
      </w:r>
      <w:bookmarkEnd w:id="0"/>
    </w:p>
    <w:p w14:paraId="4172562B" w14:textId="77777777" w:rsidR="00831DFC" w:rsidRPr="00143CA1" w:rsidRDefault="004A4CFD" w:rsidP="0063197C">
      <w:pPr>
        <w:numPr>
          <w:ilvl w:val="0"/>
          <w:numId w:val="18"/>
        </w:numPr>
        <w:jc w:val="both"/>
      </w:pPr>
      <w:r w:rsidRPr="00143CA1">
        <w:rPr>
          <w:i/>
          <w:iCs/>
        </w:rPr>
        <w:t>Jeżeli dotyczy:</w:t>
      </w:r>
      <w:r w:rsidRPr="00143CA1">
        <w:t xml:space="preserve"> Oświadczam, że zobowiązuję się do dostarczenia na każde żądanie zamawiającego następujących dokumentów:</w:t>
      </w:r>
    </w:p>
    <w:p w14:paraId="5A60929A" w14:textId="7A364898" w:rsidR="004A4CFD" w:rsidRPr="00143CA1" w:rsidRDefault="004A4CFD" w:rsidP="0063197C">
      <w:pPr>
        <w:numPr>
          <w:ilvl w:val="1"/>
          <w:numId w:val="18"/>
        </w:numPr>
        <w:jc w:val="both"/>
      </w:pPr>
      <w:r w:rsidRPr="00143CA1">
        <w:t xml:space="preserve">Dokumentów z badania na przenikanie </w:t>
      </w:r>
      <w:proofErr w:type="spellStart"/>
      <w:r w:rsidRPr="00143CA1">
        <w:t>cytostatyków</w:t>
      </w:r>
      <w:proofErr w:type="spellEnd"/>
      <w:r w:rsidRPr="00143CA1">
        <w:t xml:space="preserve"> (jeśli wymóg </w:t>
      </w:r>
      <w:r w:rsidR="005E35EC" w:rsidRPr="00143CA1">
        <w:t>odporności na przenikanie</w:t>
      </w:r>
      <w:r w:rsidR="00B20247" w:rsidRPr="00143CA1">
        <w:t xml:space="preserve"> wg określonej normy</w:t>
      </w:r>
      <w:r w:rsidR="00B7593D" w:rsidRPr="00143CA1">
        <w:t xml:space="preserve"> </w:t>
      </w:r>
      <w:r w:rsidRPr="00143CA1">
        <w:t>znajduje się w opisie przedmiotu zamówienia, zgodnie ze szczegółowym opisem).</w:t>
      </w:r>
    </w:p>
    <w:p w14:paraId="45E4F5C3" w14:textId="4DA83A27" w:rsidR="004A4CFD" w:rsidRPr="00143CA1" w:rsidRDefault="004A4CFD" w:rsidP="0063197C">
      <w:pPr>
        <w:numPr>
          <w:ilvl w:val="1"/>
          <w:numId w:val="18"/>
        </w:numPr>
        <w:jc w:val="both"/>
      </w:pPr>
      <w:r w:rsidRPr="00143CA1">
        <w:t>Dokumentów potwierdzających brak lateksu, PCV, DEHP</w:t>
      </w:r>
      <w:r w:rsidR="00B7593D" w:rsidRPr="00143CA1">
        <w:t xml:space="preserve"> </w:t>
      </w:r>
      <w:r w:rsidRPr="00143CA1">
        <w:t xml:space="preserve">(jeśli wymóg </w:t>
      </w:r>
      <w:r w:rsidR="00BB5C3D" w:rsidRPr="00143CA1">
        <w:t xml:space="preserve">braku wymienionego </w:t>
      </w:r>
      <w:r w:rsidR="00B20247" w:rsidRPr="00143CA1">
        <w:t xml:space="preserve">związku </w:t>
      </w:r>
      <w:r w:rsidRPr="00143CA1">
        <w:t>znajduje się w opisie przedmiotu zamówienia).</w:t>
      </w:r>
    </w:p>
    <w:p w14:paraId="7BB50F2E" w14:textId="5EFDA657" w:rsidR="004A4CFD" w:rsidRPr="00143CA1" w:rsidRDefault="004A4CFD" w:rsidP="0063197C">
      <w:pPr>
        <w:numPr>
          <w:ilvl w:val="1"/>
          <w:numId w:val="18"/>
        </w:numPr>
        <w:jc w:val="both"/>
      </w:pPr>
      <w:r w:rsidRPr="00143CA1">
        <w:t>Dokumentów potwierdzających, że produkt stanowi system zamknięty w myśl definicji NIOSH (jeśli wymóg znajduje się w opisie przedmiotu zamówienia).</w:t>
      </w:r>
    </w:p>
    <w:p w14:paraId="6C1453A4" w14:textId="77777777" w:rsidR="00831DFC" w:rsidRPr="00143CA1" w:rsidRDefault="00831DFC" w:rsidP="0063197C">
      <w:pPr>
        <w:numPr>
          <w:ilvl w:val="0"/>
          <w:numId w:val="18"/>
        </w:numPr>
        <w:jc w:val="both"/>
      </w:pPr>
      <w:r w:rsidRPr="00143CA1">
        <w:rPr>
          <w:i/>
          <w:iCs/>
        </w:rPr>
        <w:t>Jeżeli dotyczy:</w:t>
      </w:r>
      <w:r w:rsidRPr="00143CA1">
        <w:t xml:space="preserve"> Oświadczam, że w przypadku, gdy zaoferowane materiały będą wyprodukowane przez producenta innego niż producent urządzenia, z którym muszą być kompatybilne, produkty te będą w pełni kompatybilne z tym urządzeniem, nie spowodują usterek w jego działaniu, uszkodzeń, utraty gwarancji lub uprawnień z rękojmi i zobowiązujemy się do poniesienia odpowiedzialności za wszelkie szkody powstałe na skutek zastosowania produktu zamiennego (nieoryginalnego), a w szczególności:</w:t>
      </w:r>
    </w:p>
    <w:p w14:paraId="62D9A533" w14:textId="2A7C8731" w:rsidR="00831DFC" w:rsidRPr="00143CA1" w:rsidRDefault="00831DFC" w:rsidP="0063197C">
      <w:pPr>
        <w:numPr>
          <w:ilvl w:val="1"/>
          <w:numId w:val="18"/>
        </w:numPr>
        <w:jc w:val="both"/>
      </w:pPr>
      <w:r w:rsidRPr="00143CA1">
        <w:t>Poniesienia wszelkich kosztów związanych z udokumentowaniem przyczyny uszkodzenia powstałego w wyniku zastosowania zaoferowanego materiału.</w:t>
      </w:r>
    </w:p>
    <w:p w14:paraId="52A381A6" w14:textId="00F874FE" w:rsidR="00831DFC" w:rsidRPr="00143CA1" w:rsidRDefault="00831DFC" w:rsidP="0063197C">
      <w:pPr>
        <w:numPr>
          <w:ilvl w:val="1"/>
          <w:numId w:val="18"/>
        </w:numPr>
        <w:jc w:val="both"/>
      </w:pPr>
      <w:r w:rsidRPr="00143CA1">
        <w:t>Poniesienia wszelkich kosztów wynikających z uszkodzenia lub całkowitego zniszczenia posiadanego urządzenia powstałego przez zastosowanie zaoferowanego materiału.</w:t>
      </w:r>
    </w:p>
    <w:p w14:paraId="65B19B43" w14:textId="32DF5F1F" w:rsidR="00831DFC" w:rsidRPr="00143CA1" w:rsidRDefault="00831DFC" w:rsidP="0063197C">
      <w:pPr>
        <w:numPr>
          <w:ilvl w:val="1"/>
          <w:numId w:val="18"/>
        </w:numPr>
        <w:jc w:val="both"/>
      </w:pPr>
      <w:r w:rsidRPr="00143CA1">
        <w:t>Poniesienia kosztów wynikających z wszelkich roszczeń pacjentów, których uszczerbek na zdrowiu lub życiu był spowodowany zastosowaniem zaoferowanego materiału.</w:t>
      </w:r>
    </w:p>
    <w:p w14:paraId="699E5100" w14:textId="0CAF2693" w:rsidR="00831DFC" w:rsidRPr="00143CA1" w:rsidRDefault="00956079" w:rsidP="0063197C">
      <w:pPr>
        <w:numPr>
          <w:ilvl w:val="0"/>
          <w:numId w:val="18"/>
        </w:numPr>
        <w:jc w:val="both"/>
      </w:pPr>
      <w:r w:rsidRPr="00143CA1">
        <w:rPr>
          <w:i/>
          <w:iCs/>
        </w:rPr>
        <w:t>Jeżeli dotyczy:</w:t>
      </w:r>
      <w:r w:rsidRPr="00143CA1">
        <w:t xml:space="preserve"> </w:t>
      </w:r>
      <w:r w:rsidR="00831DFC" w:rsidRPr="00143CA1">
        <w:t>Oświadczam, że zobowiązuję się do dostarczenia na każde żądanie zamawiającego, oświadczenia o zastosowanym w produkcie plastyfikatorze i Kartę charakterystyki tego plastyfikatora.</w:t>
      </w:r>
    </w:p>
    <w:p w14:paraId="1253E443" w14:textId="5803F9B5" w:rsidR="005A7078" w:rsidRPr="00143CA1" w:rsidRDefault="005A7078" w:rsidP="0063197C">
      <w:pPr>
        <w:pStyle w:val="Akapitzlist"/>
        <w:numPr>
          <w:ilvl w:val="0"/>
          <w:numId w:val="18"/>
        </w:numPr>
        <w:jc w:val="both"/>
      </w:pPr>
      <w:r w:rsidRPr="00143CA1">
        <w:rPr>
          <w:i/>
          <w:iCs/>
        </w:rPr>
        <w:t>Jeżeli dotyczy:</w:t>
      </w:r>
      <w:r w:rsidRPr="00143CA1">
        <w:t xml:space="preserve"> Oświadczam, że zobowiązuję się do dostarczenia na każde żądanie zamawiającego, dla oferowanego przedmiotu </w:t>
      </w:r>
      <w:r w:rsidR="00CD72FF" w:rsidRPr="00143CA1">
        <w:t xml:space="preserve">zamówienia, </w:t>
      </w:r>
      <w:r w:rsidRPr="00143CA1">
        <w:t xml:space="preserve">zgodnie z ustawą z dnia </w:t>
      </w:r>
      <w:r w:rsidR="0029208A" w:rsidRPr="00143CA1">
        <w:t>z dnia 9 października 2015</w:t>
      </w:r>
      <w:r w:rsidRPr="00143CA1">
        <w:t xml:space="preserve"> r. o produktach biobójczych</w:t>
      </w:r>
      <w:r w:rsidR="005029C3" w:rsidRPr="00143CA1">
        <w:t xml:space="preserve"> (Dz.U. z 2021 r. poz. 24, </w:t>
      </w:r>
      <w:proofErr w:type="spellStart"/>
      <w:r w:rsidR="005029C3" w:rsidRPr="00143CA1">
        <w:t>t.j</w:t>
      </w:r>
      <w:proofErr w:type="spellEnd"/>
      <w:r w:rsidR="005029C3" w:rsidRPr="00143CA1">
        <w:t>. ze zm.)</w:t>
      </w:r>
      <w:r w:rsidR="00CD72FF" w:rsidRPr="00143CA1">
        <w:t xml:space="preserve">, </w:t>
      </w:r>
      <w:r w:rsidRPr="00143CA1">
        <w:t>dokumentów potwierdzających, że dany produkt może być przedmiotem obrotu na terytorium Rzeczypospolitej Polskiej.</w:t>
      </w:r>
    </w:p>
    <w:p w14:paraId="799649E8" w14:textId="317E1400" w:rsidR="001A687B" w:rsidRPr="00143CA1" w:rsidRDefault="00831DFC" w:rsidP="0063197C">
      <w:pPr>
        <w:numPr>
          <w:ilvl w:val="0"/>
          <w:numId w:val="18"/>
        </w:numPr>
        <w:jc w:val="both"/>
        <w:rPr>
          <w:spacing w:val="-2"/>
        </w:rPr>
      </w:pPr>
      <w:r w:rsidRPr="00143CA1">
        <w:rPr>
          <w:spacing w:val="-2"/>
        </w:rPr>
        <w:t>Oświadczam, że zobowiązuję się do dostarczenia na każde żądanie zamawiającego, dla oferowanego przedmiotu zamówienia będącego wyrobem medycznym, w rozumieniu ustawy z dnia 7 kwietnia 2022 r. o w</w:t>
      </w:r>
      <w:r w:rsidR="00BB5C3D" w:rsidRPr="00143CA1">
        <w:rPr>
          <w:spacing w:val="-2"/>
        </w:rPr>
        <w:t>yrobach medycznych (Dz.U. z 2024</w:t>
      </w:r>
      <w:r w:rsidR="001E41AC" w:rsidRPr="00143CA1">
        <w:rPr>
          <w:spacing w:val="-2"/>
        </w:rPr>
        <w:t xml:space="preserve"> </w:t>
      </w:r>
      <w:r w:rsidRPr="00143CA1">
        <w:rPr>
          <w:spacing w:val="-2"/>
        </w:rPr>
        <w:t xml:space="preserve">r. poz. </w:t>
      </w:r>
      <w:r w:rsidR="00BB5C3D" w:rsidRPr="00143CA1">
        <w:rPr>
          <w:spacing w:val="-2"/>
        </w:rPr>
        <w:t>1620</w:t>
      </w:r>
      <w:r w:rsidRPr="00143CA1">
        <w:rPr>
          <w:spacing w:val="-2"/>
        </w:rPr>
        <w:t xml:space="preserve">, </w:t>
      </w:r>
      <w:proofErr w:type="spellStart"/>
      <w:r w:rsidRPr="00143CA1">
        <w:rPr>
          <w:spacing w:val="-2"/>
        </w:rPr>
        <w:t>t.j</w:t>
      </w:r>
      <w:proofErr w:type="spellEnd"/>
      <w:r w:rsidRPr="00143CA1">
        <w:rPr>
          <w:spacing w:val="-2"/>
        </w:rPr>
        <w:t>. ze zm.), próbek oferowanego przedmiotu zamówienia:</w:t>
      </w:r>
    </w:p>
    <w:p w14:paraId="33D10887" w14:textId="1AE8F559" w:rsidR="008274AC" w:rsidRPr="00143CA1" w:rsidRDefault="004F10AD" w:rsidP="0063197C">
      <w:pPr>
        <w:numPr>
          <w:ilvl w:val="1"/>
          <w:numId w:val="18"/>
        </w:numPr>
        <w:jc w:val="both"/>
      </w:pPr>
      <w:r w:rsidRPr="00143CA1">
        <w:t xml:space="preserve">Ilość próbek </w:t>
      </w:r>
      <w:r w:rsidR="009E0E79" w:rsidRPr="00143CA1">
        <w:t>po min. 2</w:t>
      </w:r>
      <w:r w:rsidR="00831DFC" w:rsidRPr="00143CA1">
        <w:t xml:space="preserve"> szt. z każdej pozycji oferowanego przedmiotu zamówienia</w:t>
      </w:r>
      <w:r w:rsidR="00F729CC" w:rsidRPr="00143CA1">
        <w:t xml:space="preserve"> </w:t>
      </w:r>
      <w:r w:rsidR="00932FC9" w:rsidRPr="00143CA1">
        <w:t>(rozmiaru)</w:t>
      </w:r>
      <w:r w:rsidR="00E97F83" w:rsidRPr="00143CA1">
        <w:t>, z wyjątkiem</w:t>
      </w:r>
      <w:r w:rsidR="00C602C5" w:rsidRPr="00143CA1">
        <w:t xml:space="preserve"> części</w:t>
      </w:r>
      <w:r w:rsidRPr="00143CA1">
        <w:t>:</w:t>
      </w:r>
    </w:p>
    <w:p w14:paraId="06076B3C" w14:textId="43BFCAD6" w:rsidR="00795056" w:rsidRPr="00795056" w:rsidRDefault="00A8422E" w:rsidP="00795056">
      <w:pPr>
        <w:numPr>
          <w:ilvl w:val="2"/>
          <w:numId w:val="18"/>
        </w:numPr>
        <w:jc w:val="both"/>
      </w:pPr>
      <w:r w:rsidRPr="00143CA1">
        <w:lastRenderedPageBreak/>
        <w:t xml:space="preserve">dot. </w:t>
      </w:r>
      <w:r w:rsidR="00D93A9A">
        <w:t>rękawic chirurgicznych</w:t>
      </w:r>
      <w:r w:rsidR="00AC5D39" w:rsidRPr="00143CA1">
        <w:t xml:space="preserve"> </w:t>
      </w:r>
      <w:r w:rsidR="00F61CDD" w:rsidRPr="00143CA1">
        <w:t>(</w:t>
      </w:r>
      <w:r w:rsidR="00F61CDD" w:rsidRPr="00D93A9A">
        <w:rPr>
          <w:highlight w:val="yellow"/>
        </w:rPr>
        <w:t xml:space="preserve">część </w:t>
      </w:r>
      <w:r w:rsidR="00795056">
        <w:rPr>
          <w:highlight w:val="yellow"/>
        </w:rPr>
        <w:t xml:space="preserve">59 </w:t>
      </w:r>
      <w:r w:rsidR="000C3B63" w:rsidRPr="00D93A9A">
        <w:rPr>
          <w:highlight w:val="yellow"/>
        </w:rPr>
        <w:t>zamówienia</w:t>
      </w:r>
      <w:r w:rsidR="00F61CDD" w:rsidRPr="00143CA1">
        <w:t>)</w:t>
      </w:r>
      <w:r w:rsidRPr="00143CA1">
        <w:t xml:space="preserve"> </w:t>
      </w:r>
      <w:r w:rsidR="00AC5D39" w:rsidRPr="00143CA1">
        <w:t xml:space="preserve">– </w:t>
      </w:r>
      <w:r w:rsidRPr="00143CA1">
        <w:t>po jednym całym opakowaniu</w:t>
      </w:r>
      <w:r w:rsidR="00795056">
        <w:t xml:space="preserve"> </w:t>
      </w:r>
      <w:r w:rsidR="00795056" w:rsidRPr="00795056">
        <w:rPr>
          <w:highlight w:val="yellow"/>
        </w:rPr>
        <w:t xml:space="preserve">każdego z rodzajów rękawic w </w:t>
      </w:r>
      <w:proofErr w:type="spellStart"/>
      <w:r w:rsidR="00795056" w:rsidRPr="00795056">
        <w:rPr>
          <w:highlight w:val="yellow"/>
        </w:rPr>
        <w:t>rozm</w:t>
      </w:r>
      <w:proofErr w:type="spellEnd"/>
      <w:r w:rsidR="00795056" w:rsidRPr="00795056">
        <w:rPr>
          <w:highlight w:val="yellow"/>
        </w:rPr>
        <w:t>.</w:t>
      </w:r>
      <w:r w:rsidR="00D93A9A" w:rsidRPr="00795056">
        <w:rPr>
          <w:highlight w:val="yellow"/>
        </w:rPr>
        <w:t xml:space="preserve"> od 6</w:t>
      </w:r>
      <w:bookmarkStart w:id="1" w:name="_GoBack"/>
      <w:bookmarkEnd w:id="1"/>
      <w:r w:rsidR="00795056">
        <w:rPr>
          <w:highlight w:val="yellow"/>
        </w:rPr>
        <w:t>,5 do 8,00</w:t>
      </w:r>
      <w:r w:rsidR="006842AB" w:rsidRPr="00795056">
        <w:rPr>
          <w:highlight w:val="yellow"/>
        </w:rPr>
        <w:t xml:space="preserve">, </w:t>
      </w:r>
    </w:p>
    <w:p w14:paraId="08BE7FA6" w14:textId="65A9A04E" w:rsidR="00A8422E" w:rsidRPr="00143CA1" w:rsidRDefault="006842AB" w:rsidP="00795056">
      <w:pPr>
        <w:numPr>
          <w:ilvl w:val="2"/>
          <w:numId w:val="18"/>
        </w:numPr>
        <w:jc w:val="both"/>
      </w:pPr>
      <w:r w:rsidRPr="00795056">
        <w:rPr>
          <w:highlight w:val="yellow"/>
        </w:rPr>
        <w:t>z grupy 20 po 5 sztuk każdej pozycji;</w:t>
      </w:r>
    </w:p>
    <w:p w14:paraId="75CEDC46" w14:textId="20571F46" w:rsidR="00831DFC" w:rsidRPr="00143CA1" w:rsidRDefault="00831DFC" w:rsidP="0063197C">
      <w:pPr>
        <w:numPr>
          <w:ilvl w:val="1"/>
          <w:numId w:val="18"/>
        </w:numPr>
        <w:jc w:val="both"/>
      </w:pPr>
      <w:r w:rsidRPr="00143CA1">
        <w:t>Dostarczone próbki muszą być w jednostkowych, oryginalnych opakowaniach handlowych i muszą być identyczne z oferowanym przedmiotem zamówienia (w przypadku o</w:t>
      </w:r>
      <w:r w:rsidR="002D0F70" w:rsidRPr="00143CA1">
        <w:t>pakowań zbiorczych wystarczające</w:t>
      </w:r>
      <w:r w:rsidRPr="00143CA1">
        <w:t xml:space="preserve"> </w:t>
      </w:r>
      <w:r w:rsidR="002D0F70" w:rsidRPr="00143CA1">
        <w:t>są dwie sztuki</w:t>
      </w:r>
      <w:r w:rsidRPr="00143CA1">
        <w:t xml:space="preserve"> zapakowan</w:t>
      </w:r>
      <w:r w:rsidR="00455EF2" w:rsidRPr="00143CA1">
        <w:t>e</w:t>
      </w:r>
      <w:r w:rsidRPr="00143CA1">
        <w:t xml:space="preserve"> w indywidualne </w:t>
      </w:r>
      <w:r w:rsidR="002D0F70" w:rsidRPr="00143CA1">
        <w:t xml:space="preserve">oryginalne </w:t>
      </w:r>
      <w:r w:rsidRPr="00143CA1">
        <w:t>opakowanie),</w:t>
      </w:r>
    </w:p>
    <w:p w14:paraId="1BE54DFC" w14:textId="77777777" w:rsidR="00831DFC" w:rsidRPr="00143CA1" w:rsidRDefault="00831DFC" w:rsidP="0063197C">
      <w:pPr>
        <w:numPr>
          <w:ilvl w:val="1"/>
          <w:numId w:val="18"/>
        </w:numPr>
        <w:jc w:val="both"/>
      </w:pPr>
      <w:r w:rsidRPr="00143CA1">
        <w:t xml:space="preserve">Próbki należy opisać, tj. podać nazwę wykonawcy oraz numer </w:t>
      </w:r>
      <w:r w:rsidR="00E10703" w:rsidRPr="00143CA1">
        <w:t>części</w:t>
      </w:r>
      <w:r w:rsidRPr="00143CA1">
        <w:t xml:space="preserve"> i pozycji</w:t>
      </w:r>
      <w:r w:rsidR="00D04FAD" w:rsidRPr="00143CA1">
        <w:t>,</w:t>
      </w:r>
      <w:r w:rsidRPr="00143CA1">
        <w:t xml:space="preserve"> której dotyczą.</w:t>
      </w:r>
    </w:p>
    <w:p w14:paraId="794CB427" w14:textId="474DB85D" w:rsidR="008F5806" w:rsidRPr="00143CA1" w:rsidRDefault="008F5806" w:rsidP="008F5806">
      <w:pPr>
        <w:numPr>
          <w:ilvl w:val="0"/>
          <w:numId w:val="18"/>
        </w:numPr>
        <w:jc w:val="both"/>
        <w:rPr>
          <w:spacing w:val="-4"/>
        </w:rPr>
      </w:pPr>
      <w:r w:rsidRPr="00143CA1">
        <w:rPr>
          <w:spacing w:val="-4"/>
        </w:rPr>
        <w:t>Oświadczam, że zobowiązuję się do dostarczenia na każde żądanie zamawiającego, instrukcji użytkowania wyrobu medycznego, dokumentacji technicznej wyrobu medycznego, opisów oraz innych materiałów dotyczących oferowanego przedmiotu zamówienia (np. firmowych materiałów i informacji z parametrami technicznymi, kart katalogowych, folderów, ulotek itp.), pochodzących od producenta lub dystrybutora oferowanego przedmiotu zamówienia (jeżeli te dokumenty zostały sporządzone w języku obcym, będą złożone wraz z tłumaczeniem na język polski).</w:t>
      </w:r>
    </w:p>
    <w:p w14:paraId="0FECE752" w14:textId="6DA3A529" w:rsidR="008F5806" w:rsidRPr="00143CA1" w:rsidRDefault="00B771C2" w:rsidP="003950AB">
      <w:pPr>
        <w:numPr>
          <w:ilvl w:val="0"/>
          <w:numId w:val="18"/>
        </w:numPr>
        <w:jc w:val="both"/>
        <w:rPr>
          <w:spacing w:val="-4"/>
        </w:rPr>
      </w:pPr>
      <w:r w:rsidRPr="00143CA1">
        <w:rPr>
          <w:i/>
          <w:iCs/>
          <w:spacing w:val="-4"/>
        </w:rPr>
        <w:t>Dotyczy produktów dezynfekcyjnych</w:t>
      </w:r>
      <w:r w:rsidR="008F5806" w:rsidRPr="00143CA1">
        <w:rPr>
          <w:i/>
          <w:iCs/>
          <w:spacing w:val="-4"/>
        </w:rPr>
        <w:t>:</w:t>
      </w:r>
      <w:r w:rsidR="008F5806" w:rsidRPr="00143CA1">
        <w:rPr>
          <w:spacing w:val="-4"/>
        </w:rPr>
        <w:t xml:space="preserve"> Oświadczam, że zobowiązuję się do dostarczenia na każde żądanie zamawiającego </w:t>
      </w:r>
      <w:r w:rsidR="003950AB" w:rsidRPr="00143CA1">
        <w:rPr>
          <w:spacing w:val="-4"/>
        </w:rPr>
        <w:t xml:space="preserve">dokumentów </w:t>
      </w:r>
      <w:r w:rsidR="008F5806" w:rsidRPr="00143CA1">
        <w:rPr>
          <w:spacing w:val="-4"/>
        </w:rPr>
        <w:t>(jeżeli te dokumenty zostały sporządzone w języku obcym, będą złożone wraz z tłumaczeniem na język polski)</w:t>
      </w:r>
      <w:r w:rsidRPr="00143CA1">
        <w:rPr>
          <w:spacing w:val="-4"/>
        </w:rPr>
        <w:t>:</w:t>
      </w:r>
    </w:p>
    <w:p w14:paraId="30CC5869" w14:textId="18A91ACD" w:rsidR="005A7078" w:rsidRPr="00143CA1" w:rsidRDefault="005A7078" w:rsidP="0063197C">
      <w:pPr>
        <w:numPr>
          <w:ilvl w:val="1"/>
          <w:numId w:val="18"/>
        </w:numPr>
        <w:jc w:val="both"/>
      </w:pPr>
      <w:r w:rsidRPr="00143CA1">
        <w:rPr>
          <w:i/>
        </w:rPr>
        <w:t>Dla wyrobu medycznego</w:t>
      </w:r>
      <w:r w:rsidRPr="00143CA1">
        <w:rPr>
          <w:iCs/>
        </w:rPr>
        <w:t xml:space="preserve">, w rozumieniu ustawy z dnia </w:t>
      </w:r>
      <w:r w:rsidR="00AF2319" w:rsidRPr="00143CA1">
        <w:rPr>
          <w:iCs/>
        </w:rPr>
        <w:t>7 kwietnia 2022</w:t>
      </w:r>
      <w:r w:rsidRPr="00143CA1">
        <w:rPr>
          <w:iCs/>
        </w:rPr>
        <w:t xml:space="preserve"> r. o wyrobach medycznych (Dz.U. z 202</w:t>
      </w:r>
      <w:r w:rsidR="00322071" w:rsidRPr="00143CA1">
        <w:rPr>
          <w:iCs/>
        </w:rPr>
        <w:t>4</w:t>
      </w:r>
      <w:r w:rsidRPr="00143CA1">
        <w:rPr>
          <w:spacing w:val="-2"/>
        </w:rPr>
        <w:t> </w:t>
      </w:r>
      <w:r w:rsidRPr="00143CA1">
        <w:rPr>
          <w:iCs/>
        </w:rPr>
        <w:t xml:space="preserve">r. poz. </w:t>
      </w:r>
      <w:r w:rsidR="00322071" w:rsidRPr="00143CA1">
        <w:rPr>
          <w:iCs/>
        </w:rPr>
        <w:t>1620</w:t>
      </w:r>
      <w:r w:rsidRPr="00143CA1">
        <w:rPr>
          <w:iCs/>
        </w:rPr>
        <w:t xml:space="preserve">, </w:t>
      </w:r>
      <w:proofErr w:type="spellStart"/>
      <w:r w:rsidRPr="00143CA1">
        <w:rPr>
          <w:iCs/>
        </w:rPr>
        <w:t>t.j</w:t>
      </w:r>
      <w:proofErr w:type="spellEnd"/>
      <w:r w:rsidRPr="00143CA1">
        <w:rPr>
          <w:iCs/>
        </w:rPr>
        <w:t>. ze zm.):</w:t>
      </w:r>
    </w:p>
    <w:p w14:paraId="2A68794E" w14:textId="194B7548" w:rsidR="005A7078" w:rsidRPr="00143CA1" w:rsidRDefault="005A7078" w:rsidP="0063197C">
      <w:pPr>
        <w:numPr>
          <w:ilvl w:val="2"/>
          <w:numId w:val="18"/>
        </w:numPr>
        <w:jc w:val="both"/>
      </w:pPr>
      <w:r w:rsidRPr="00143CA1">
        <w:t>karty charakterystyki substancji niebezpiecznej oferowanego preparatu;</w:t>
      </w:r>
    </w:p>
    <w:p w14:paraId="050271EB" w14:textId="7EDF0021" w:rsidR="005A7078" w:rsidRPr="00143CA1" w:rsidRDefault="005A7078" w:rsidP="0063197C">
      <w:pPr>
        <w:numPr>
          <w:ilvl w:val="2"/>
          <w:numId w:val="18"/>
        </w:numPr>
        <w:jc w:val="both"/>
      </w:pPr>
      <w:r w:rsidRPr="00143CA1">
        <w:t>ulotki dotyczącej oferowanego preparatu;</w:t>
      </w:r>
    </w:p>
    <w:p w14:paraId="49D8E9E9" w14:textId="45ABDEA0" w:rsidR="005A7078" w:rsidRPr="00143CA1" w:rsidRDefault="005A7078" w:rsidP="0063197C">
      <w:pPr>
        <w:numPr>
          <w:ilvl w:val="2"/>
          <w:numId w:val="18"/>
        </w:numPr>
        <w:jc w:val="both"/>
      </w:pPr>
      <w:r w:rsidRPr="00143CA1">
        <w:t xml:space="preserve">pełnych protokołów badań potwierdzających spektrum i czas działania w zastosowaniu w obszarze medycznym w warunkach praktycznych oferowanego preparatu (dotyczy preparatów, dla których </w:t>
      </w:r>
      <w:r w:rsidR="00B771C2" w:rsidRPr="00143CA1">
        <w:t>z</w:t>
      </w:r>
      <w:r w:rsidRPr="00143CA1">
        <w:t>amawiający określił spektrum i czas działania),</w:t>
      </w:r>
    </w:p>
    <w:p w14:paraId="21926990" w14:textId="32A46A5B" w:rsidR="005A7078" w:rsidRPr="00143CA1" w:rsidRDefault="005A7078" w:rsidP="0063197C">
      <w:pPr>
        <w:numPr>
          <w:ilvl w:val="1"/>
          <w:numId w:val="18"/>
        </w:numPr>
        <w:jc w:val="both"/>
        <w:rPr>
          <w:spacing w:val="-2"/>
        </w:rPr>
      </w:pPr>
      <w:r w:rsidRPr="00143CA1">
        <w:rPr>
          <w:i/>
          <w:spacing w:val="-2"/>
        </w:rPr>
        <w:t>Dla produktu biobójczego</w:t>
      </w:r>
      <w:r w:rsidRPr="00143CA1">
        <w:rPr>
          <w:iCs/>
          <w:spacing w:val="-2"/>
        </w:rPr>
        <w:t>, w rozumieniu ustawy z dnia 9 października 2015</w:t>
      </w:r>
      <w:r w:rsidR="00C41A47" w:rsidRPr="00143CA1">
        <w:rPr>
          <w:iCs/>
          <w:spacing w:val="-2"/>
        </w:rPr>
        <w:t xml:space="preserve"> </w:t>
      </w:r>
      <w:r w:rsidRPr="00143CA1">
        <w:rPr>
          <w:iCs/>
          <w:spacing w:val="-2"/>
        </w:rPr>
        <w:t xml:space="preserve">r. o produktach biobójczych (Dz.U. 2021 r. poz. 24, </w:t>
      </w:r>
      <w:proofErr w:type="spellStart"/>
      <w:r w:rsidRPr="00143CA1">
        <w:rPr>
          <w:iCs/>
          <w:spacing w:val="-2"/>
        </w:rPr>
        <w:t>t.j</w:t>
      </w:r>
      <w:proofErr w:type="spellEnd"/>
      <w:r w:rsidRPr="00143CA1">
        <w:rPr>
          <w:iCs/>
          <w:spacing w:val="-2"/>
        </w:rPr>
        <w:t>. ze zm.):</w:t>
      </w:r>
    </w:p>
    <w:p w14:paraId="3AC5BE86" w14:textId="77777777" w:rsidR="00F448A6" w:rsidRPr="00143CA1" w:rsidRDefault="005A7078" w:rsidP="0063197C">
      <w:pPr>
        <w:numPr>
          <w:ilvl w:val="2"/>
          <w:numId w:val="18"/>
        </w:numPr>
        <w:jc w:val="both"/>
        <w:rPr>
          <w:spacing w:val="-2"/>
        </w:rPr>
      </w:pPr>
      <w:r w:rsidRPr="00143CA1">
        <w:rPr>
          <w:spacing w:val="-2"/>
        </w:rPr>
        <w:t>pozwolenia na wprowadzenie do obrotu produktu biobójczego, zgodnie z ww. ustawą; karty charakterystyki substancji niebezpiecznej oferowanego produktu;</w:t>
      </w:r>
    </w:p>
    <w:p w14:paraId="53538CF7" w14:textId="6890F95A" w:rsidR="00F448A6" w:rsidRPr="00143CA1" w:rsidRDefault="005A7078" w:rsidP="0063197C">
      <w:pPr>
        <w:numPr>
          <w:ilvl w:val="2"/>
          <w:numId w:val="18"/>
        </w:numPr>
        <w:jc w:val="both"/>
        <w:rPr>
          <w:spacing w:val="-2"/>
        </w:rPr>
      </w:pPr>
      <w:r w:rsidRPr="00143CA1">
        <w:rPr>
          <w:spacing w:val="-2"/>
        </w:rPr>
        <w:t>ulotki dotyczącej oferowanego produktu;</w:t>
      </w:r>
    </w:p>
    <w:p w14:paraId="08E86B98" w14:textId="4753B3E0" w:rsidR="005A7078" w:rsidRPr="00143CA1" w:rsidRDefault="005A7078" w:rsidP="0063197C">
      <w:pPr>
        <w:numPr>
          <w:ilvl w:val="2"/>
          <w:numId w:val="18"/>
        </w:numPr>
        <w:jc w:val="both"/>
        <w:rPr>
          <w:spacing w:val="-2"/>
        </w:rPr>
      </w:pPr>
      <w:r w:rsidRPr="00143CA1">
        <w:rPr>
          <w:spacing w:val="-2"/>
        </w:rPr>
        <w:t>pełnych protokołów badań potwierdzających spektrum i czas działania w zastosowaniu w obszarze medycznym w warunkach praktycznych oferowanego preparatu (dotyczy preparatów, dla których Zamawiający określił spektrum i czas działania)</w:t>
      </w:r>
      <w:r w:rsidR="00604526" w:rsidRPr="00143CA1">
        <w:rPr>
          <w:spacing w:val="-2"/>
        </w:rPr>
        <w:t>.</w:t>
      </w:r>
    </w:p>
    <w:p w14:paraId="7EB5AC44" w14:textId="17AD42BA" w:rsidR="009F3471" w:rsidRPr="00143CA1" w:rsidRDefault="009F3471" w:rsidP="007E37FD">
      <w:pPr>
        <w:numPr>
          <w:ilvl w:val="0"/>
          <w:numId w:val="18"/>
        </w:numPr>
        <w:jc w:val="both"/>
        <w:rPr>
          <w:spacing w:val="-4"/>
        </w:rPr>
      </w:pPr>
      <w:r w:rsidRPr="00FA6327">
        <w:rPr>
          <w:i/>
          <w:spacing w:val="-4"/>
        </w:rPr>
        <w:t>Jeżeli dotyczy</w:t>
      </w:r>
      <w:r w:rsidRPr="00143CA1">
        <w:rPr>
          <w:spacing w:val="-4"/>
        </w:rPr>
        <w:t xml:space="preserve">: Oświadczam, że zobowiązuję się do dostarczenia na każde żądanie zamawiającego </w:t>
      </w:r>
      <w:r w:rsidR="007E37FD" w:rsidRPr="00143CA1">
        <w:rPr>
          <w:spacing w:val="-4"/>
        </w:rPr>
        <w:t xml:space="preserve">certyfikatu producenta </w:t>
      </w:r>
      <w:r w:rsidRPr="00143CA1">
        <w:rPr>
          <w:spacing w:val="-4"/>
        </w:rPr>
        <w:t>potwierdzając</w:t>
      </w:r>
      <w:r w:rsidR="007E37FD" w:rsidRPr="00143CA1">
        <w:rPr>
          <w:spacing w:val="-4"/>
        </w:rPr>
        <w:t>ego</w:t>
      </w:r>
      <w:r w:rsidRPr="00143CA1">
        <w:rPr>
          <w:spacing w:val="-4"/>
        </w:rPr>
        <w:t xml:space="preserve"> kompatybilność oferowanego przedmiotu zamówienia (jeżeli te</w:t>
      </w:r>
      <w:r w:rsidR="007E37FD" w:rsidRPr="00143CA1">
        <w:rPr>
          <w:spacing w:val="-4"/>
        </w:rPr>
        <w:t>n</w:t>
      </w:r>
      <w:r w:rsidR="00FA6327">
        <w:rPr>
          <w:spacing w:val="-4"/>
        </w:rPr>
        <w:t xml:space="preserve"> dokument został sporządzony</w:t>
      </w:r>
      <w:r w:rsidRPr="00143CA1">
        <w:rPr>
          <w:spacing w:val="-4"/>
        </w:rPr>
        <w:t xml:space="preserve"> w języku obcym, </w:t>
      </w:r>
      <w:r w:rsidR="007E37FD" w:rsidRPr="00143CA1">
        <w:rPr>
          <w:spacing w:val="-4"/>
        </w:rPr>
        <w:t xml:space="preserve">będzie </w:t>
      </w:r>
      <w:r w:rsidRPr="00143CA1">
        <w:rPr>
          <w:spacing w:val="-4"/>
        </w:rPr>
        <w:t>złożon</w:t>
      </w:r>
      <w:r w:rsidR="007E37FD" w:rsidRPr="00143CA1">
        <w:rPr>
          <w:spacing w:val="-4"/>
        </w:rPr>
        <w:t>y</w:t>
      </w:r>
      <w:r w:rsidRPr="00143CA1">
        <w:rPr>
          <w:spacing w:val="-4"/>
        </w:rPr>
        <w:t xml:space="preserve"> wraz z tłumaczeniem na język polski)</w:t>
      </w:r>
      <w:r w:rsidR="007E37FD" w:rsidRPr="00143CA1">
        <w:rPr>
          <w:spacing w:val="-4"/>
        </w:rPr>
        <w:t>.</w:t>
      </w:r>
    </w:p>
    <w:p w14:paraId="22563528" w14:textId="4F90A411" w:rsidR="00913C85" w:rsidRPr="00C70D43" w:rsidRDefault="00913C85" w:rsidP="0063197C">
      <w:pPr>
        <w:pStyle w:val="Akapitzlist"/>
        <w:spacing w:before="60"/>
        <w:ind w:left="0"/>
        <w:jc w:val="both"/>
        <w:rPr>
          <w:i/>
        </w:rPr>
      </w:pPr>
      <w:r w:rsidRPr="00143CA1">
        <w:rPr>
          <w:i/>
        </w:rPr>
        <w:t xml:space="preserve">Zaleca się, aby pliki z dokumentami przekazywanymi drogą elektroniczną oznaczone były nazwą wykonawcy oraz numerem </w:t>
      </w:r>
      <w:r w:rsidR="000C35B9" w:rsidRPr="00143CA1">
        <w:rPr>
          <w:i/>
        </w:rPr>
        <w:t>części</w:t>
      </w:r>
      <w:r w:rsidR="00B10345" w:rsidRPr="00143CA1">
        <w:rPr>
          <w:i/>
        </w:rPr>
        <w:t xml:space="preserve"> zamówienia</w:t>
      </w:r>
      <w:r w:rsidRPr="00143CA1">
        <w:rPr>
          <w:i/>
        </w:rPr>
        <w:t xml:space="preserve"> i pozycji, której dotyczą.</w:t>
      </w:r>
      <w:r w:rsidR="00E27ED7" w:rsidRPr="00143CA1">
        <w:rPr>
          <w:i/>
        </w:rPr>
        <w:t xml:space="preserve"> W dokumentach winny być zaznaczone istotne elementy potwierdzające wymagane parametry wskazane w opisie przedmiotu zamówienia.</w:t>
      </w:r>
    </w:p>
    <w:sectPr w:rsidR="00913C85" w:rsidRPr="00C70D43" w:rsidSect="00BD4EFF">
      <w:headerReference w:type="default" r:id="rId7"/>
      <w:footerReference w:type="default" r:id="rId8"/>
      <w:pgSz w:w="11907" w:h="16840" w:code="9"/>
      <w:pgMar w:top="1134" w:right="1021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9C963" w14:textId="77777777" w:rsidR="00545F9D" w:rsidRDefault="00545F9D">
      <w:r>
        <w:separator/>
      </w:r>
    </w:p>
  </w:endnote>
  <w:endnote w:type="continuationSeparator" w:id="0">
    <w:p w14:paraId="71E121D8" w14:textId="77777777" w:rsidR="00545F9D" w:rsidRDefault="0054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FE963" w14:textId="77777777" w:rsidR="00BD4EFF" w:rsidRPr="005431A5" w:rsidRDefault="00BD4EFF" w:rsidP="00BD4EFF">
    <w:pPr>
      <w:pStyle w:val="Stopka"/>
      <w:tabs>
        <w:tab w:val="clear" w:pos="4536"/>
        <w:tab w:val="clear" w:pos="9072"/>
      </w:tabs>
      <w:jc w:val="center"/>
    </w:pPr>
    <w:r w:rsidRPr="005431A5">
      <w:rPr>
        <w:rStyle w:val="Numerstrony"/>
      </w:rPr>
      <w:fldChar w:fldCharType="begin"/>
    </w:r>
    <w:r w:rsidRPr="005431A5">
      <w:rPr>
        <w:rStyle w:val="Numerstrony"/>
      </w:rPr>
      <w:instrText xml:space="preserve">PAGE  </w:instrText>
    </w:r>
    <w:r w:rsidRPr="005431A5">
      <w:rPr>
        <w:rStyle w:val="Numerstrony"/>
      </w:rPr>
      <w:fldChar w:fldCharType="separate"/>
    </w:r>
    <w:r w:rsidR="00795056">
      <w:rPr>
        <w:rStyle w:val="Numerstrony"/>
        <w:noProof/>
      </w:rPr>
      <w:t>2</w:t>
    </w:r>
    <w:r w:rsidRPr="005431A5">
      <w:rPr>
        <w:rStyle w:val="Numerstrony"/>
      </w:rPr>
      <w:fldChar w:fldCharType="end"/>
    </w:r>
    <w:r w:rsidRPr="005431A5">
      <w:rPr>
        <w:rStyle w:val="Numerstrony"/>
      </w:rPr>
      <w:t>/</w:t>
    </w:r>
    <w:r w:rsidRPr="005431A5">
      <w:rPr>
        <w:rStyle w:val="Numerstrony"/>
      </w:rPr>
      <w:fldChar w:fldCharType="begin"/>
    </w:r>
    <w:r w:rsidRPr="005431A5">
      <w:rPr>
        <w:rStyle w:val="Numerstrony"/>
      </w:rPr>
      <w:instrText>NUMPAGES</w:instrText>
    </w:r>
    <w:r w:rsidRPr="005431A5">
      <w:rPr>
        <w:rStyle w:val="Numerstrony"/>
      </w:rPr>
      <w:fldChar w:fldCharType="separate"/>
    </w:r>
    <w:r w:rsidR="00795056">
      <w:rPr>
        <w:rStyle w:val="Numerstrony"/>
        <w:noProof/>
      </w:rPr>
      <w:t>2</w:t>
    </w:r>
    <w:r w:rsidRPr="005431A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CFEB2" w14:textId="77777777" w:rsidR="00545F9D" w:rsidRDefault="00545F9D">
      <w:r>
        <w:separator/>
      </w:r>
    </w:p>
  </w:footnote>
  <w:footnote w:type="continuationSeparator" w:id="0">
    <w:p w14:paraId="5C4A9250" w14:textId="77777777" w:rsidR="00545F9D" w:rsidRDefault="00545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1CC35" w14:textId="6BE53E79" w:rsidR="00BD4EFF" w:rsidRPr="009D678F" w:rsidRDefault="00BD4EFF" w:rsidP="00BD4EFF">
    <w:pPr>
      <w:tabs>
        <w:tab w:val="right" w:pos="9743"/>
      </w:tabs>
      <w:spacing w:after="500"/>
      <w:rPr>
        <w:bCs/>
      </w:rPr>
    </w:pPr>
    <w:bookmarkStart w:id="2" w:name="_Hlk198811348"/>
    <w:bookmarkStart w:id="3" w:name="_Hlk198811349"/>
    <w:r w:rsidRPr="009D678F">
      <w:rPr>
        <w:bCs/>
      </w:rPr>
      <w:t>DZP.261.</w:t>
    </w:r>
    <w:r w:rsidR="00795056">
      <w:rPr>
        <w:bCs/>
      </w:rPr>
      <w:t>7.2026</w:t>
    </w:r>
    <w:r w:rsidRPr="009D678F">
      <w:rPr>
        <w:bCs/>
      </w:rPr>
      <w:tab/>
      <w:t xml:space="preserve">Załącznik nr </w:t>
    </w:r>
    <w:r>
      <w:rPr>
        <w:bCs/>
      </w:rPr>
      <w:t>3</w:t>
    </w:r>
  </w:p>
  <w:bookmarkEnd w:id="2"/>
  <w:bookmarkEnd w:id="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Lista 1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15.3.%1."/>
      <w:lvlJc w:val="left"/>
      <w:pPr>
        <w:tabs>
          <w:tab w:val="num" w:pos="1304"/>
        </w:tabs>
        <w:ind w:left="1304" w:hanging="567"/>
      </w:pPr>
      <w:rPr>
        <w:rFonts w:cs="Calibri" w:hint="default"/>
        <w:b w:val="0"/>
        <w:color w:val="000000"/>
        <w:spacing w:val="-2"/>
        <w:sz w:val="16"/>
        <w:szCs w:val="16"/>
      </w:r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15.1.%1."/>
      <w:lvlJc w:val="left"/>
      <w:pPr>
        <w:tabs>
          <w:tab w:val="num" w:pos="1304"/>
        </w:tabs>
        <w:ind w:left="1304" w:hanging="567"/>
      </w:pPr>
      <w:rPr>
        <w:rFonts w:hint="default"/>
        <w:b w:val="0"/>
        <w:color w:val="000000"/>
      </w:r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15.%1."/>
      <w:lvlJc w:val="left"/>
      <w:pPr>
        <w:tabs>
          <w:tab w:val="num" w:pos="737"/>
        </w:tabs>
        <w:ind w:left="737" w:hanging="453"/>
      </w:pPr>
      <w:rPr>
        <w:rFonts w:cs="Calibri" w:hint="default"/>
        <w:b w:val="0"/>
        <w:color w:val="000000"/>
        <w:sz w:val="16"/>
        <w:szCs w:val="16"/>
      </w:rPr>
    </w:lvl>
  </w:abstractNum>
  <w:abstractNum w:abstractNumId="5" w15:restartNumberingAfterBreak="0">
    <w:nsid w:val="00143D12"/>
    <w:multiLevelType w:val="multilevel"/>
    <w:tmpl w:val="42BEE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hint="default"/>
      </w:rPr>
    </w:lvl>
  </w:abstractNum>
  <w:abstractNum w:abstractNumId="6" w15:restartNumberingAfterBreak="0">
    <w:nsid w:val="120A468D"/>
    <w:multiLevelType w:val="multilevel"/>
    <w:tmpl w:val="9F0AAA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7" w15:restartNumberingAfterBreak="0">
    <w:nsid w:val="17BE12E3"/>
    <w:multiLevelType w:val="multilevel"/>
    <w:tmpl w:val="6CF45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8" w15:restartNumberingAfterBreak="0">
    <w:nsid w:val="1FD61F77"/>
    <w:multiLevelType w:val="hybridMultilevel"/>
    <w:tmpl w:val="1E1ED578"/>
    <w:lvl w:ilvl="0" w:tplc="581E06DE">
      <w:start w:val="1"/>
      <w:numFmt w:val="decimal"/>
      <w:lvlText w:val="12.2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D0D53"/>
    <w:multiLevelType w:val="multilevel"/>
    <w:tmpl w:val="946A19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747352"/>
    <w:multiLevelType w:val="multilevel"/>
    <w:tmpl w:val="B6B240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1" w15:restartNumberingAfterBreak="0">
    <w:nsid w:val="2AA95BE5"/>
    <w:multiLevelType w:val="multilevel"/>
    <w:tmpl w:val="38E2AF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hint="default"/>
      </w:rPr>
    </w:lvl>
  </w:abstractNum>
  <w:abstractNum w:abstractNumId="12" w15:restartNumberingAfterBreak="0">
    <w:nsid w:val="2BB62372"/>
    <w:multiLevelType w:val="hybridMultilevel"/>
    <w:tmpl w:val="981CD4C8"/>
    <w:lvl w:ilvl="0" w:tplc="ED043946">
      <w:start w:val="1"/>
      <w:numFmt w:val="decimal"/>
      <w:lvlText w:val="13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06A5"/>
    <w:multiLevelType w:val="multilevel"/>
    <w:tmpl w:val="273A2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4" w15:restartNumberingAfterBreak="0">
    <w:nsid w:val="30CD68B9"/>
    <w:multiLevelType w:val="multilevel"/>
    <w:tmpl w:val="9F0AAA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5" w15:restartNumberingAfterBreak="0">
    <w:nsid w:val="3A0B703F"/>
    <w:multiLevelType w:val="hybridMultilevel"/>
    <w:tmpl w:val="D6D0608E"/>
    <w:lvl w:ilvl="0" w:tplc="3208C4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19F67BB8">
      <w:start w:val="1"/>
      <w:numFmt w:val="bullet"/>
      <w:lvlText w:val="-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3903F9"/>
    <w:multiLevelType w:val="hybridMultilevel"/>
    <w:tmpl w:val="E3060FFE"/>
    <w:lvl w:ilvl="0" w:tplc="16A6561C">
      <w:start w:val="1"/>
      <w:numFmt w:val="decimal"/>
      <w:lvlText w:val="11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95A17"/>
    <w:multiLevelType w:val="multilevel"/>
    <w:tmpl w:val="BA387BC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62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96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402"/>
        </w:tabs>
        <w:ind w:left="3402" w:hanging="124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4139"/>
        </w:tabs>
        <w:ind w:left="4139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139"/>
        </w:tabs>
        <w:ind w:left="4139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139"/>
        </w:tabs>
        <w:ind w:left="413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139" w:firstLine="0"/>
      </w:pPr>
      <w:rPr>
        <w:rFonts w:hint="default"/>
      </w:rPr>
    </w:lvl>
    <w:lvl w:ilvl="8">
      <w:start w:val="1"/>
      <w:numFmt w:val="none"/>
      <w:lvlText w:val="SOPZ"/>
      <w:lvlJc w:val="left"/>
      <w:pPr>
        <w:tabs>
          <w:tab w:val="num" w:pos="4139"/>
        </w:tabs>
        <w:ind w:left="413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18" w15:restartNumberingAfterBreak="0">
    <w:nsid w:val="56850636"/>
    <w:multiLevelType w:val="multilevel"/>
    <w:tmpl w:val="327658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6">
      <w:start w:val="1"/>
      <w:numFmt w:val="decimal"/>
      <w:lvlText w:val="1.%7*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19" w15:restartNumberingAfterBreak="0">
    <w:nsid w:val="57DD04FA"/>
    <w:multiLevelType w:val="hybridMultilevel"/>
    <w:tmpl w:val="2FCC10F2"/>
    <w:lvl w:ilvl="0" w:tplc="D65AB132">
      <w:start w:val="1"/>
      <w:numFmt w:val="decimal"/>
      <w:lvlText w:val="1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87D1D"/>
    <w:multiLevelType w:val="hybridMultilevel"/>
    <w:tmpl w:val="526680CC"/>
    <w:lvl w:ilvl="0" w:tplc="D3D2DD26">
      <w:start w:val="1"/>
      <w:numFmt w:val="decimal"/>
      <w:lvlText w:val="12.3.%1."/>
      <w:lvlJc w:val="left"/>
      <w:pPr>
        <w:tabs>
          <w:tab w:val="num" w:pos="1871"/>
        </w:tabs>
        <w:ind w:left="1871" w:hanging="8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446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E860CC"/>
    <w:multiLevelType w:val="multilevel"/>
    <w:tmpl w:val="8EA4A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23" w15:restartNumberingAfterBreak="0">
    <w:nsid w:val="7E292D7E"/>
    <w:multiLevelType w:val="hybridMultilevel"/>
    <w:tmpl w:val="14EE4B4C"/>
    <w:lvl w:ilvl="0" w:tplc="A8624950">
      <w:start w:val="1"/>
      <w:numFmt w:val="decimal"/>
      <w:lvlText w:val="1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16"/>
  </w:num>
  <w:num w:numId="4">
    <w:abstractNumId w:val="23"/>
  </w:num>
  <w:num w:numId="5">
    <w:abstractNumId w:val="19"/>
  </w:num>
  <w:num w:numId="6">
    <w:abstractNumId w:val="8"/>
  </w:num>
  <w:num w:numId="7">
    <w:abstractNumId w:val="2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22"/>
  </w:num>
  <w:num w:numId="13">
    <w:abstractNumId w:val="14"/>
  </w:num>
  <w:num w:numId="14">
    <w:abstractNumId w:val="10"/>
  </w:num>
  <w:num w:numId="15">
    <w:abstractNumId w:val="6"/>
  </w:num>
  <w:num w:numId="16">
    <w:abstractNumId w:val="13"/>
  </w:num>
  <w:num w:numId="17">
    <w:abstractNumId w:val="7"/>
  </w:num>
  <w:num w:numId="18">
    <w:abstractNumId w:val="18"/>
  </w:num>
  <w:num w:numId="19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AC"/>
    <w:rsid w:val="00001E0B"/>
    <w:rsid w:val="000031A6"/>
    <w:rsid w:val="00003FFE"/>
    <w:rsid w:val="0000429A"/>
    <w:rsid w:val="00006914"/>
    <w:rsid w:val="00006C97"/>
    <w:rsid w:val="000079CF"/>
    <w:rsid w:val="00010F23"/>
    <w:rsid w:val="000116CC"/>
    <w:rsid w:val="00013794"/>
    <w:rsid w:val="00014466"/>
    <w:rsid w:val="00014D5F"/>
    <w:rsid w:val="00015A7E"/>
    <w:rsid w:val="000220B5"/>
    <w:rsid w:val="00022861"/>
    <w:rsid w:val="00022FC3"/>
    <w:rsid w:val="0002303D"/>
    <w:rsid w:val="00023179"/>
    <w:rsid w:val="000249C8"/>
    <w:rsid w:val="00024C06"/>
    <w:rsid w:val="000269A6"/>
    <w:rsid w:val="00027B20"/>
    <w:rsid w:val="00030DE6"/>
    <w:rsid w:val="000339CB"/>
    <w:rsid w:val="00033A09"/>
    <w:rsid w:val="00033EF2"/>
    <w:rsid w:val="0003581A"/>
    <w:rsid w:val="000370FE"/>
    <w:rsid w:val="00037647"/>
    <w:rsid w:val="000426AC"/>
    <w:rsid w:val="000431E9"/>
    <w:rsid w:val="00043A59"/>
    <w:rsid w:val="000466E7"/>
    <w:rsid w:val="00046B13"/>
    <w:rsid w:val="00046F00"/>
    <w:rsid w:val="0005026B"/>
    <w:rsid w:val="00050BC9"/>
    <w:rsid w:val="000560E7"/>
    <w:rsid w:val="00057C33"/>
    <w:rsid w:val="00060C19"/>
    <w:rsid w:val="00061CAC"/>
    <w:rsid w:val="00061FD8"/>
    <w:rsid w:val="00064143"/>
    <w:rsid w:val="00064A60"/>
    <w:rsid w:val="00071E6B"/>
    <w:rsid w:val="00074D5E"/>
    <w:rsid w:val="000847A2"/>
    <w:rsid w:val="00084B9B"/>
    <w:rsid w:val="00086ABC"/>
    <w:rsid w:val="00087ED6"/>
    <w:rsid w:val="0009088E"/>
    <w:rsid w:val="000910E3"/>
    <w:rsid w:val="0009156E"/>
    <w:rsid w:val="0009242A"/>
    <w:rsid w:val="000936EC"/>
    <w:rsid w:val="000938C6"/>
    <w:rsid w:val="00094837"/>
    <w:rsid w:val="00094F86"/>
    <w:rsid w:val="00096628"/>
    <w:rsid w:val="000A058D"/>
    <w:rsid w:val="000A1368"/>
    <w:rsid w:val="000A1E8F"/>
    <w:rsid w:val="000A443C"/>
    <w:rsid w:val="000B0E59"/>
    <w:rsid w:val="000B1961"/>
    <w:rsid w:val="000B28E4"/>
    <w:rsid w:val="000B398C"/>
    <w:rsid w:val="000B58F2"/>
    <w:rsid w:val="000B7DD1"/>
    <w:rsid w:val="000C04AA"/>
    <w:rsid w:val="000C1321"/>
    <w:rsid w:val="000C1C9D"/>
    <w:rsid w:val="000C23ED"/>
    <w:rsid w:val="000C35B9"/>
    <w:rsid w:val="000C3808"/>
    <w:rsid w:val="000C3B0B"/>
    <w:rsid w:val="000C3B63"/>
    <w:rsid w:val="000C458A"/>
    <w:rsid w:val="000C4970"/>
    <w:rsid w:val="000C4CC9"/>
    <w:rsid w:val="000C704C"/>
    <w:rsid w:val="000C73CC"/>
    <w:rsid w:val="000D16D8"/>
    <w:rsid w:val="000D276B"/>
    <w:rsid w:val="000D2920"/>
    <w:rsid w:val="000D383B"/>
    <w:rsid w:val="000D3B72"/>
    <w:rsid w:val="000D5AB1"/>
    <w:rsid w:val="000D5D2D"/>
    <w:rsid w:val="000D7B65"/>
    <w:rsid w:val="000E0046"/>
    <w:rsid w:val="000E07C9"/>
    <w:rsid w:val="000E0AEA"/>
    <w:rsid w:val="000E1FC1"/>
    <w:rsid w:val="000E29F9"/>
    <w:rsid w:val="000E4AFE"/>
    <w:rsid w:val="000E749D"/>
    <w:rsid w:val="000F00C4"/>
    <w:rsid w:val="000F051C"/>
    <w:rsid w:val="000F2360"/>
    <w:rsid w:val="000F2F2A"/>
    <w:rsid w:val="000F30D4"/>
    <w:rsid w:val="000F3354"/>
    <w:rsid w:val="000F6FA1"/>
    <w:rsid w:val="000F6FF0"/>
    <w:rsid w:val="000F74C5"/>
    <w:rsid w:val="00100F47"/>
    <w:rsid w:val="0010359D"/>
    <w:rsid w:val="00104600"/>
    <w:rsid w:val="00104819"/>
    <w:rsid w:val="00106760"/>
    <w:rsid w:val="00106EBF"/>
    <w:rsid w:val="00107BAC"/>
    <w:rsid w:val="00111FFF"/>
    <w:rsid w:val="00112B33"/>
    <w:rsid w:val="00115183"/>
    <w:rsid w:val="00116225"/>
    <w:rsid w:val="0012154B"/>
    <w:rsid w:val="0012337A"/>
    <w:rsid w:val="001251A1"/>
    <w:rsid w:val="00125FF8"/>
    <w:rsid w:val="0012643C"/>
    <w:rsid w:val="001302E0"/>
    <w:rsid w:val="00131B72"/>
    <w:rsid w:val="00131E19"/>
    <w:rsid w:val="00133726"/>
    <w:rsid w:val="001339BD"/>
    <w:rsid w:val="001341CF"/>
    <w:rsid w:val="0013480E"/>
    <w:rsid w:val="00141B20"/>
    <w:rsid w:val="00141F1F"/>
    <w:rsid w:val="0014265C"/>
    <w:rsid w:val="00143CA1"/>
    <w:rsid w:val="00150BB3"/>
    <w:rsid w:val="001522C6"/>
    <w:rsid w:val="00153EAD"/>
    <w:rsid w:val="00154A15"/>
    <w:rsid w:val="001554C3"/>
    <w:rsid w:val="00156AD2"/>
    <w:rsid w:val="00156D73"/>
    <w:rsid w:val="00156E51"/>
    <w:rsid w:val="00157253"/>
    <w:rsid w:val="001603E5"/>
    <w:rsid w:val="00160F92"/>
    <w:rsid w:val="00163B9E"/>
    <w:rsid w:val="001649AB"/>
    <w:rsid w:val="001657E1"/>
    <w:rsid w:val="00167369"/>
    <w:rsid w:val="001707A9"/>
    <w:rsid w:val="00170D88"/>
    <w:rsid w:val="001717ED"/>
    <w:rsid w:val="001724D8"/>
    <w:rsid w:val="001737D7"/>
    <w:rsid w:val="00174015"/>
    <w:rsid w:val="00174C79"/>
    <w:rsid w:val="001753A1"/>
    <w:rsid w:val="00183807"/>
    <w:rsid w:val="0018542F"/>
    <w:rsid w:val="00190C64"/>
    <w:rsid w:val="00191371"/>
    <w:rsid w:val="0019249A"/>
    <w:rsid w:val="001A1120"/>
    <w:rsid w:val="001A428A"/>
    <w:rsid w:val="001A687B"/>
    <w:rsid w:val="001A725D"/>
    <w:rsid w:val="001A77E0"/>
    <w:rsid w:val="001A7B67"/>
    <w:rsid w:val="001B1BA5"/>
    <w:rsid w:val="001B2438"/>
    <w:rsid w:val="001B2AEF"/>
    <w:rsid w:val="001B5B22"/>
    <w:rsid w:val="001B7561"/>
    <w:rsid w:val="001C1029"/>
    <w:rsid w:val="001C156A"/>
    <w:rsid w:val="001C3C97"/>
    <w:rsid w:val="001C4EFE"/>
    <w:rsid w:val="001D1075"/>
    <w:rsid w:val="001D3A6D"/>
    <w:rsid w:val="001D542E"/>
    <w:rsid w:val="001D5B30"/>
    <w:rsid w:val="001D5D70"/>
    <w:rsid w:val="001D5EAE"/>
    <w:rsid w:val="001E2A24"/>
    <w:rsid w:val="001E41AC"/>
    <w:rsid w:val="001E709E"/>
    <w:rsid w:val="001F4332"/>
    <w:rsid w:val="001F5810"/>
    <w:rsid w:val="001F5992"/>
    <w:rsid w:val="001F697D"/>
    <w:rsid w:val="00202458"/>
    <w:rsid w:val="002054A9"/>
    <w:rsid w:val="002074D5"/>
    <w:rsid w:val="00213519"/>
    <w:rsid w:val="00214350"/>
    <w:rsid w:val="00214360"/>
    <w:rsid w:val="0021646B"/>
    <w:rsid w:val="0021664D"/>
    <w:rsid w:val="00223052"/>
    <w:rsid w:val="00225CDE"/>
    <w:rsid w:val="002265AE"/>
    <w:rsid w:val="00227217"/>
    <w:rsid w:val="00227672"/>
    <w:rsid w:val="00231334"/>
    <w:rsid w:val="002323A5"/>
    <w:rsid w:val="00234367"/>
    <w:rsid w:val="00235CBC"/>
    <w:rsid w:val="00236E76"/>
    <w:rsid w:val="002379BF"/>
    <w:rsid w:val="002436BB"/>
    <w:rsid w:val="00246370"/>
    <w:rsid w:val="002464A6"/>
    <w:rsid w:val="00250A0D"/>
    <w:rsid w:val="00250D2E"/>
    <w:rsid w:val="002512A1"/>
    <w:rsid w:val="00251598"/>
    <w:rsid w:val="00252078"/>
    <w:rsid w:val="0025394F"/>
    <w:rsid w:val="00254328"/>
    <w:rsid w:val="00255C7D"/>
    <w:rsid w:val="00256189"/>
    <w:rsid w:val="00261AA2"/>
    <w:rsid w:val="00264D9E"/>
    <w:rsid w:val="0026647F"/>
    <w:rsid w:val="0026727F"/>
    <w:rsid w:val="00271E18"/>
    <w:rsid w:val="002743F3"/>
    <w:rsid w:val="00275732"/>
    <w:rsid w:val="002759F5"/>
    <w:rsid w:val="00276D52"/>
    <w:rsid w:val="00277230"/>
    <w:rsid w:val="0027743A"/>
    <w:rsid w:val="00283A0C"/>
    <w:rsid w:val="00284F55"/>
    <w:rsid w:val="002858D9"/>
    <w:rsid w:val="00285F7E"/>
    <w:rsid w:val="00287239"/>
    <w:rsid w:val="00287368"/>
    <w:rsid w:val="0029029A"/>
    <w:rsid w:val="00290AC0"/>
    <w:rsid w:val="00290EB3"/>
    <w:rsid w:val="0029208A"/>
    <w:rsid w:val="002927BF"/>
    <w:rsid w:val="00292BFA"/>
    <w:rsid w:val="00293BE3"/>
    <w:rsid w:val="00295168"/>
    <w:rsid w:val="002961AD"/>
    <w:rsid w:val="00297626"/>
    <w:rsid w:val="00297F4F"/>
    <w:rsid w:val="002A14B4"/>
    <w:rsid w:val="002A1746"/>
    <w:rsid w:val="002A18AF"/>
    <w:rsid w:val="002A2D48"/>
    <w:rsid w:val="002A35C8"/>
    <w:rsid w:val="002A3B7E"/>
    <w:rsid w:val="002A3EEC"/>
    <w:rsid w:val="002A481D"/>
    <w:rsid w:val="002A495F"/>
    <w:rsid w:val="002B0BD4"/>
    <w:rsid w:val="002B1110"/>
    <w:rsid w:val="002B31AB"/>
    <w:rsid w:val="002B56CD"/>
    <w:rsid w:val="002B58FE"/>
    <w:rsid w:val="002B7AA3"/>
    <w:rsid w:val="002B7BF7"/>
    <w:rsid w:val="002C37A1"/>
    <w:rsid w:val="002C4712"/>
    <w:rsid w:val="002C4B5F"/>
    <w:rsid w:val="002C688B"/>
    <w:rsid w:val="002C702E"/>
    <w:rsid w:val="002D0835"/>
    <w:rsid w:val="002D0F70"/>
    <w:rsid w:val="002D13CC"/>
    <w:rsid w:val="002D13E0"/>
    <w:rsid w:val="002D54D8"/>
    <w:rsid w:val="002D7126"/>
    <w:rsid w:val="002E0483"/>
    <w:rsid w:val="002E0C2F"/>
    <w:rsid w:val="002E13B1"/>
    <w:rsid w:val="002E16A6"/>
    <w:rsid w:val="002E1B14"/>
    <w:rsid w:val="002E2148"/>
    <w:rsid w:val="002E31ED"/>
    <w:rsid w:val="002E7829"/>
    <w:rsid w:val="002F0761"/>
    <w:rsid w:val="002F0FB0"/>
    <w:rsid w:val="002F56E7"/>
    <w:rsid w:val="002F6F1E"/>
    <w:rsid w:val="002F74D5"/>
    <w:rsid w:val="002F798F"/>
    <w:rsid w:val="00301D85"/>
    <w:rsid w:val="00301ECB"/>
    <w:rsid w:val="003024D7"/>
    <w:rsid w:val="003025E3"/>
    <w:rsid w:val="0030397E"/>
    <w:rsid w:val="003057E1"/>
    <w:rsid w:val="00314E65"/>
    <w:rsid w:val="00316B14"/>
    <w:rsid w:val="00317159"/>
    <w:rsid w:val="0032083D"/>
    <w:rsid w:val="00321B3C"/>
    <w:rsid w:val="00322071"/>
    <w:rsid w:val="00325A0F"/>
    <w:rsid w:val="00330DAA"/>
    <w:rsid w:val="00333676"/>
    <w:rsid w:val="00336775"/>
    <w:rsid w:val="00346F91"/>
    <w:rsid w:val="00347CE4"/>
    <w:rsid w:val="00350054"/>
    <w:rsid w:val="00350985"/>
    <w:rsid w:val="00350C66"/>
    <w:rsid w:val="003510E6"/>
    <w:rsid w:val="003533B9"/>
    <w:rsid w:val="003562CA"/>
    <w:rsid w:val="0036007F"/>
    <w:rsid w:val="0036331D"/>
    <w:rsid w:val="00365545"/>
    <w:rsid w:val="00367D3B"/>
    <w:rsid w:val="0037183A"/>
    <w:rsid w:val="00372C13"/>
    <w:rsid w:val="00377C4D"/>
    <w:rsid w:val="00381031"/>
    <w:rsid w:val="00382BC5"/>
    <w:rsid w:val="003833E4"/>
    <w:rsid w:val="00383956"/>
    <w:rsid w:val="00386E55"/>
    <w:rsid w:val="00387AD0"/>
    <w:rsid w:val="00390EAF"/>
    <w:rsid w:val="0039392D"/>
    <w:rsid w:val="00394962"/>
    <w:rsid w:val="003950AB"/>
    <w:rsid w:val="00396883"/>
    <w:rsid w:val="003A100D"/>
    <w:rsid w:val="003A2286"/>
    <w:rsid w:val="003A2E9E"/>
    <w:rsid w:val="003A3175"/>
    <w:rsid w:val="003A5466"/>
    <w:rsid w:val="003A7539"/>
    <w:rsid w:val="003A766C"/>
    <w:rsid w:val="003B0E96"/>
    <w:rsid w:val="003B1E54"/>
    <w:rsid w:val="003B1FCE"/>
    <w:rsid w:val="003B59E4"/>
    <w:rsid w:val="003C485F"/>
    <w:rsid w:val="003C4C3C"/>
    <w:rsid w:val="003C4EB4"/>
    <w:rsid w:val="003C5251"/>
    <w:rsid w:val="003D08EF"/>
    <w:rsid w:val="003D2A84"/>
    <w:rsid w:val="003D4F88"/>
    <w:rsid w:val="003D689C"/>
    <w:rsid w:val="003D6D57"/>
    <w:rsid w:val="003E0DBD"/>
    <w:rsid w:val="003E502D"/>
    <w:rsid w:val="003E56DA"/>
    <w:rsid w:val="003E6006"/>
    <w:rsid w:val="003E7297"/>
    <w:rsid w:val="003E7395"/>
    <w:rsid w:val="003F01A8"/>
    <w:rsid w:val="003F44F3"/>
    <w:rsid w:val="003F5F83"/>
    <w:rsid w:val="003F6B5A"/>
    <w:rsid w:val="003F7EA2"/>
    <w:rsid w:val="00401F26"/>
    <w:rsid w:val="004027A7"/>
    <w:rsid w:val="00405512"/>
    <w:rsid w:val="004057E2"/>
    <w:rsid w:val="00407458"/>
    <w:rsid w:val="00407529"/>
    <w:rsid w:val="00412BEF"/>
    <w:rsid w:val="0041305F"/>
    <w:rsid w:val="0041323A"/>
    <w:rsid w:val="00413C94"/>
    <w:rsid w:val="00414037"/>
    <w:rsid w:val="004146F4"/>
    <w:rsid w:val="00415B14"/>
    <w:rsid w:val="00420A68"/>
    <w:rsid w:val="00421688"/>
    <w:rsid w:val="00422941"/>
    <w:rsid w:val="0042322D"/>
    <w:rsid w:val="004244DB"/>
    <w:rsid w:val="0042450D"/>
    <w:rsid w:val="00424AF6"/>
    <w:rsid w:val="004268E1"/>
    <w:rsid w:val="00430643"/>
    <w:rsid w:val="004313F0"/>
    <w:rsid w:val="004339B1"/>
    <w:rsid w:val="0043774C"/>
    <w:rsid w:val="00437D28"/>
    <w:rsid w:val="0044034C"/>
    <w:rsid w:val="00440C2A"/>
    <w:rsid w:val="00442233"/>
    <w:rsid w:val="0044328A"/>
    <w:rsid w:val="004465BE"/>
    <w:rsid w:val="004518E0"/>
    <w:rsid w:val="004523FC"/>
    <w:rsid w:val="00453701"/>
    <w:rsid w:val="004553AF"/>
    <w:rsid w:val="00455EF2"/>
    <w:rsid w:val="00456000"/>
    <w:rsid w:val="00456DCA"/>
    <w:rsid w:val="00457395"/>
    <w:rsid w:val="004635DE"/>
    <w:rsid w:val="00464F58"/>
    <w:rsid w:val="00465D0C"/>
    <w:rsid w:val="00471090"/>
    <w:rsid w:val="004718E9"/>
    <w:rsid w:val="0047343D"/>
    <w:rsid w:val="00474831"/>
    <w:rsid w:val="00474B66"/>
    <w:rsid w:val="004771E1"/>
    <w:rsid w:val="00477768"/>
    <w:rsid w:val="004800AD"/>
    <w:rsid w:val="0048046A"/>
    <w:rsid w:val="004852FB"/>
    <w:rsid w:val="004856D4"/>
    <w:rsid w:val="00485F00"/>
    <w:rsid w:val="004866AD"/>
    <w:rsid w:val="004907EF"/>
    <w:rsid w:val="004937C0"/>
    <w:rsid w:val="00496FDE"/>
    <w:rsid w:val="004A4CFD"/>
    <w:rsid w:val="004B25BE"/>
    <w:rsid w:val="004B2E14"/>
    <w:rsid w:val="004B2E61"/>
    <w:rsid w:val="004B35C4"/>
    <w:rsid w:val="004B4D6E"/>
    <w:rsid w:val="004C1E50"/>
    <w:rsid w:val="004C21D4"/>
    <w:rsid w:val="004C4E5B"/>
    <w:rsid w:val="004D0AD8"/>
    <w:rsid w:val="004D2B6E"/>
    <w:rsid w:val="004D42EF"/>
    <w:rsid w:val="004D5586"/>
    <w:rsid w:val="004D6524"/>
    <w:rsid w:val="004D6606"/>
    <w:rsid w:val="004D6D48"/>
    <w:rsid w:val="004E0BFD"/>
    <w:rsid w:val="004E5815"/>
    <w:rsid w:val="004E76ED"/>
    <w:rsid w:val="004E7C5C"/>
    <w:rsid w:val="004F10AD"/>
    <w:rsid w:val="004F1231"/>
    <w:rsid w:val="004F256B"/>
    <w:rsid w:val="004F3B6B"/>
    <w:rsid w:val="004F5023"/>
    <w:rsid w:val="004F6A0D"/>
    <w:rsid w:val="005029C3"/>
    <w:rsid w:val="00507B18"/>
    <w:rsid w:val="00507EAE"/>
    <w:rsid w:val="00513AAA"/>
    <w:rsid w:val="00513EAE"/>
    <w:rsid w:val="00515C5F"/>
    <w:rsid w:val="00517A7B"/>
    <w:rsid w:val="00520E69"/>
    <w:rsid w:val="0052134E"/>
    <w:rsid w:val="00525B3E"/>
    <w:rsid w:val="00525C48"/>
    <w:rsid w:val="005268C3"/>
    <w:rsid w:val="00526FFD"/>
    <w:rsid w:val="00531751"/>
    <w:rsid w:val="0053199D"/>
    <w:rsid w:val="0053209B"/>
    <w:rsid w:val="00532388"/>
    <w:rsid w:val="0053250B"/>
    <w:rsid w:val="00532EDA"/>
    <w:rsid w:val="00533EC4"/>
    <w:rsid w:val="005354A8"/>
    <w:rsid w:val="00536A42"/>
    <w:rsid w:val="00540A4F"/>
    <w:rsid w:val="00542EF1"/>
    <w:rsid w:val="00545F9D"/>
    <w:rsid w:val="00546856"/>
    <w:rsid w:val="00551FDF"/>
    <w:rsid w:val="00552120"/>
    <w:rsid w:val="00554175"/>
    <w:rsid w:val="005625AC"/>
    <w:rsid w:val="005653DA"/>
    <w:rsid w:val="005653EE"/>
    <w:rsid w:val="00565487"/>
    <w:rsid w:val="00570539"/>
    <w:rsid w:val="0057079B"/>
    <w:rsid w:val="00570E93"/>
    <w:rsid w:val="0057261E"/>
    <w:rsid w:val="00574BEC"/>
    <w:rsid w:val="0057639F"/>
    <w:rsid w:val="00581083"/>
    <w:rsid w:val="0058331A"/>
    <w:rsid w:val="00584B97"/>
    <w:rsid w:val="0058613C"/>
    <w:rsid w:val="005868D2"/>
    <w:rsid w:val="005906DC"/>
    <w:rsid w:val="00590A76"/>
    <w:rsid w:val="00591DDA"/>
    <w:rsid w:val="00592122"/>
    <w:rsid w:val="00593B62"/>
    <w:rsid w:val="00596087"/>
    <w:rsid w:val="00597736"/>
    <w:rsid w:val="005A0D01"/>
    <w:rsid w:val="005A4585"/>
    <w:rsid w:val="005A6534"/>
    <w:rsid w:val="005A6D0A"/>
    <w:rsid w:val="005A7078"/>
    <w:rsid w:val="005A77FE"/>
    <w:rsid w:val="005B176F"/>
    <w:rsid w:val="005B4589"/>
    <w:rsid w:val="005B4B32"/>
    <w:rsid w:val="005B78AF"/>
    <w:rsid w:val="005C0309"/>
    <w:rsid w:val="005C0E7E"/>
    <w:rsid w:val="005C6E7A"/>
    <w:rsid w:val="005C7DD3"/>
    <w:rsid w:val="005D065F"/>
    <w:rsid w:val="005D23FB"/>
    <w:rsid w:val="005D2BF1"/>
    <w:rsid w:val="005D3B5B"/>
    <w:rsid w:val="005D44BD"/>
    <w:rsid w:val="005D5FCF"/>
    <w:rsid w:val="005E02FB"/>
    <w:rsid w:val="005E3062"/>
    <w:rsid w:val="005E35EC"/>
    <w:rsid w:val="005E4D4D"/>
    <w:rsid w:val="005E780E"/>
    <w:rsid w:val="005F1621"/>
    <w:rsid w:val="005F2623"/>
    <w:rsid w:val="005F4582"/>
    <w:rsid w:val="005F46C4"/>
    <w:rsid w:val="006003A7"/>
    <w:rsid w:val="006010BE"/>
    <w:rsid w:val="0060394B"/>
    <w:rsid w:val="00604526"/>
    <w:rsid w:val="00605643"/>
    <w:rsid w:val="00606D70"/>
    <w:rsid w:val="0060794D"/>
    <w:rsid w:val="0061121D"/>
    <w:rsid w:val="00611E49"/>
    <w:rsid w:val="00612ADE"/>
    <w:rsid w:val="00613680"/>
    <w:rsid w:val="00613F76"/>
    <w:rsid w:val="00621486"/>
    <w:rsid w:val="006222A0"/>
    <w:rsid w:val="0062681C"/>
    <w:rsid w:val="0063197C"/>
    <w:rsid w:val="00631B48"/>
    <w:rsid w:val="00632C25"/>
    <w:rsid w:val="00633716"/>
    <w:rsid w:val="00634463"/>
    <w:rsid w:val="006344C6"/>
    <w:rsid w:val="00635ACF"/>
    <w:rsid w:val="0063649B"/>
    <w:rsid w:val="0063650F"/>
    <w:rsid w:val="00636D9C"/>
    <w:rsid w:val="00637A38"/>
    <w:rsid w:val="006409EC"/>
    <w:rsid w:val="0064237D"/>
    <w:rsid w:val="0064339B"/>
    <w:rsid w:val="00645448"/>
    <w:rsid w:val="00646BD1"/>
    <w:rsid w:val="00647A8F"/>
    <w:rsid w:val="00650660"/>
    <w:rsid w:val="00650B93"/>
    <w:rsid w:val="0065150D"/>
    <w:rsid w:val="00657309"/>
    <w:rsid w:val="00657CC1"/>
    <w:rsid w:val="0066467D"/>
    <w:rsid w:val="00664C09"/>
    <w:rsid w:val="0066653C"/>
    <w:rsid w:val="00666A96"/>
    <w:rsid w:val="00666CE1"/>
    <w:rsid w:val="0066712C"/>
    <w:rsid w:val="00667A79"/>
    <w:rsid w:val="00672CD9"/>
    <w:rsid w:val="00674730"/>
    <w:rsid w:val="00677E4F"/>
    <w:rsid w:val="00680343"/>
    <w:rsid w:val="00680C11"/>
    <w:rsid w:val="00682FE1"/>
    <w:rsid w:val="0068381F"/>
    <w:rsid w:val="00684149"/>
    <w:rsid w:val="006842AB"/>
    <w:rsid w:val="00684AD4"/>
    <w:rsid w:val="006854AD"/>
    <w:rsid w:val="00685811"/>
    <w:rsid w:val="0068659D"/>
    <w:rsid w:val="006869A1"/>
    <w:rsid w:val="006876A6"/>
    <w:rsid w:val="006921BE"/>
    <w:rsid w:val="0069222D"/>
    <w:rsid w:val="00694B4E"/>
    <w:rsid w:val="006957C8"/>
    <w:rsid w:val="00696F96"/>
    <w:rsid w:val="00697228"/>
    <w:rsid w:val="006A13C3"/>
    <w:rsid w:val="006A26D5"/>
    <w:rsid w:val="006A3141"/>
    <w:rsid w:val="006A38CD"/>
    <w:rsid w:val="006A3DE7"/>
    <w:rsid w:val="006A48D5"/>
    <w:rsid w:val="006A77D0"/>
    <w:rsid w:val="006B0242"/>
    <w:rsid w:val="006B165A"/>
    <w:rsid w:val="006B2662"/>
    <w:rsid w:val="006B3326"/>
    <w:rsid w:val="006B5711"/>
    <w:rsid w:val="006B5E21"/>
    <w:rsid w:val="006B635E"/>
    <w:rsid w:val="006B6740"/>
    <w:rsid w:val="006C020C"/>
    <w:rsid w:val="006C2807"/>
    <w:rsid w:val="006C36EE"/>
    <w:rsid w:val="006D2CD5"/>
    <w:rsid w:val="006D5B58"/>
    <w:rsid w:val="006D6B8B"/>
    <w:rsid w:val="006E0BD6"/>
    <w:rsid w:val="006E26BE"/>
    <w:rsid w:val="006E5D00"/>
    <w:rsid w:val="006F04AC"/>
    <w:rsid w:val="006F2BAD"/>
    <w:rsid w:val="006F58D5"/>
    <w:rsid w:val="006F608D"/>
    <w:rsid w:val="006F74F2"/>
    <w:rsid w:val="006F7EE6"/>
    <w:rsid w:val="0070648F"/>
    <w:rsid w:val="007114C6"/>
    <w:rsid w:val="00711814"/>
    <w:rsid w:val="00711BE8"/>
    <w:rsid w:val="00713B46"/>
    <w:rsid w:val="00713FC4"/>
    <w:rsid w:val="0071411C"/>
    <w:rsid w:val="0071477D"/>
    <w:rsid w:val="00715D33"/>
    <w:rsid w:val="007171AE"/>
    <w:rsid w:val="007219B5"/>
    <w:rsid w:val="00723EF4"/>
    <w:rsid w:val="00726A4C"/>
    <w:rsid w:val="00731709"/>
    <w:rsid w:val="0073237E"/>
    <w:rsid w:val="007333D9"/>
    <w:rsid w:val="00736394"/>
    <w:rsid w:val="00741404"/>
    <w:rsid w:val="0074211A"/>
    <w:rsid w:val="00745EC2"/>
    <w:rsid w:val="0074789E"/>
    <w:rsid w:val="0075018D"/>
    <w:rsid w:val="007503AF"/>
    <w:rsid w:val="00751917"/>
    <w:rsid w:val="00751CAC"/>
    <w:rsid w:val="00753E61"/>
    <w:rsid w:val="00754E2C"/>
    <w:rsid w:val="00760558"/>
    <w:rsid w:val="007622FD"/>
    <w:rsid w:val="00764C3D"/>
    <w:rsid w:val="00764DFE"/>
    <w:rsid w:val="00770810"/>
    <w:rsid w:val="00773EDA"/>
    <w:rsid w:val="007745DC"/>
    <w:rsid w:val="00774C9D"/>
    <w:rsid w:val="00776380"/>
    <w:rsid w:val="0077674F"/>
    <w:rsid w:val="00780DAA"/>
    <w:rsid w:val="00781245"/>
    <w:rsid w:val="00781813"/>
    <w:rsid w:val="00782230"/>
    <w:rsid w:val="00782989"/>
    <w:rsid w:val="00783327"/>
    <w:rsid w:val="00783BB1"/>
    <w:rsid w:val="00783E24"/>
    <w:rsid w:val="00785B8D"/>
    <w:rsid w:val="00790CE0"/>
    <w:rsid w:val="00791C10"/>
    <w:rsid w:val="00793D50"/>
    <w:rsid w:val="00795056"/>
    <w:rsid w:val="00795D91"/>
    <w:rsid w:val="0079718D"/>
    <w:rsid w:val="007A1599"/>
    <w:rsid w:val="007A21DC"/>
    <w:rsid w:val="007A2EC3"/>
    <w:rsid w:val="007A34D2"/>
    <w:rsid w:val="007A62C9"/>
    <w:rsid w:val="007B11FF"/>
    <w:rsid w:val="007B419C"/>
    <w:rsid w:val="007B461A"/>
    <w:rsid w:val="007B544A"/>
    <w:rsid w:val="007B778F"/>
    <w:rsid w:val="007C05CE"/>
    <w:rsid w:val="007C1440"/>
    <w:rsid w:val="007C1827"/>
    <w:rsid w:val="007C23C5"/>
    <w:rsid w:val="007C26A0"/>
    <w:rsid w:val="007C3241"/>
    <w:rsid w:val="007C333D"/>
    <w:rsid w:val="007C3869"/>
    <w:rsid w:val="007C4BE4"/>
    <w:rsid w:val="007C53C9"/>
    <w:rsid w:val="007C6E15"/>
    <w:rsid w:val="007D3D17"/>
    <w:rsid w:val="007D4AF6"/>
    <w:rsid w:val="007D4D2A"/>
    <w:rsid w:val="007D5085"/>
    <w:rsid w:val="007E026A"/>
    <w:rsid w:val="007E0799"/>
    <w:rsid w:val="007E35F3"/>
    <w:rsid w:val="007E37FD"/>
    <w:rsid w:val="007E60E0"/>
    <w:rsid w:val="007E6FDE"/>
    <w:rsid w:val="007E7620"/>
    <w:rsid w:val="007F2335"/>
    <w:rsid w:val="007F361A"/>
    <w:rsid w:val="007F4BF5"/>
    <w:rsid w:val="007F529C"/>
    <w:rsid w:val="007F669B"/>
    <w:rsid w:val="007F7ABF"/>
    <w:rsid w:val="00801151"/>
    <w:rsid w:val="008027E5"/>
    <w:rsid w:val="00803251"/>
    <w:rsid w:val="00803601"/>
    <w:rsid w:val="00805263"/>
    <w:rsid w:val="00805DB5"/>
    <w:rsid w:val="00806CDC"/>
    <w:rsid w:val="00806ECA"/>
    <w:rsid w:val="00812CCD"/>
    <w:rsid w:val="00814A6C"/>
    <w:rsid w:val="00816A70"/>
    <w:rsid w:val="00817126"/>
    <w:rsid w:val="0081734D"/>
    <w:rsid w:val="0082032E"/>
    <w:rsid w:val="00820434"/>
    <w:rsid w:val="00820E76"/>
    <w:rsid w:val="00821E3B"/>
    <w:rsid w:val="008237C6"/>
    <w:rsid w:val="00823C1C"/>
    <w:rsid w:val="00826091"/>
    <w:rsid w:val="008274AC"/>
    <w:rsid w:val="00830211"/>
    <w:rsid w:val="00830FB4"/>
    <w:rsid w:val="00831604"/>
    <w:rsid w:val="00831974"/>
    <w:rsid w:val="00831DFC"/>
    <w:rsid w:val="00835789"/>
    <w:rsid w:val="00837817"/>
    <w:rsid w:val="00841A07"/>
    <w:rsid w:val="00842F57"/>
    <w:rsid w:val="0084319B"/>
    <w:rsid w:val="008436FA"/>
    <w:rsid w:val="008445E1"/>
    <w:rsid w:val="00844C12"/>
    <w:rsid w:val="00846DA9"/>
    <w:rsid w:val="00850B02"/>
    <w:rsid w:val="008514C2"/>
    <w:rsid w:val="008516E6"/>
    <w:rsid w:val="00852963"/>
    <w:rsid w:val="00852CD4"/>
    <w:rsid w:val="00855C82"/>
    <w:rsid w:val="0086161D"/>
    <w:rsid w:val="00861947"/>
    <w:rsid w:val="008621CC"/>
    <w:rsid w:val="008647F7"/>
    <w:rsid w:val="00866772"/>
    <w:rsid w:val="008679F1"/>
    <w:rsid w:val="00867B34"/>
    <w:rsid w:val="00870E2F"/>
    <w:rsid w:val="0087226F"/>
    <w:rsid w:val="00873455"/>
    <w:rsid w:val="00873776"/>
    <w:rsid w:val="00874927"/>
    <w:rsid w:val="00875239"/>
    <w:rsid w:val="008757EB"/>
    <w:rsid w:val="00880931"/>
    <w:rsid w:val="00882A73"/>
    <w:rsid w:val="00882D3F"/>
    <w:rsid w:val="00883636"/>
    <w:rsid w:val="00883F16"/>
    <w:rsid w:val="008848D6"/>
    <w:rsid w:val="0088545F"/>
    <w:rsid w:val="00885880"/>
    <w:rsid w:val="00885CA2"/>
    <w:rsid w:val="00887458"/>
    <w:rsid w:val="0089017A"/>
    <w:rsid w:val="0089045E"/>
    <w:rsid w:val="008919A6"/>
    <w:rsid w:val="00891FB3"/>
    <w:rsid w:val="0089367D"/>
    <w:rsid w:val="0089425C"/>
    <w:rsid w:val="0089446F"/>
    <w:rsid w:val="00894598"/>
    <w:rsid w:val="008959D3"/>
    <w:rsid w:val="00895E4B"/>
    <w:rsid w:val="00897AD0"/>
    <w:rsid w:val="008A2E45"/>
    <w:rsid w:val="008A4D12"/>
    <w:rsid w:val="008A6808"/>
    <w:rsid w:val="008A7291"/>
    <w:rsid w:val="008A7D14"/>
    <w:rsid w:val="008B0114"/>
    <w:rsid w:val="008B289B"/>
    <w:rsid w:val="008B2C29"/>
    <w:rsid w:val="008B4FF5"/>
    <w:rsid w:val="008B60DD"/>
    <w:rsid w:val="008B7DBD"/>
    <w:rsid w:val="008C0C8F"/>
    <w:rsid w:val="008C1A31"/>
    <w:rsid w:val="008C37D3"/>
    <w:rsid w:val="008C43B7"/>
    <w:rsid w:val="008C52AE"/>
    <w:rsid w:val="008C6790"/>
    <w:rsid w:val="008D01F5"/>
    <w:rsid w:val="008D0BF4"/>
    <w:rsid w:val="008D0F18"/>
    <w:rsid w:val="008D2C0E"/>
    <w:rsid w:val="008D39AF"/>
    <w:rsid w:val="008D465F"/>
    <w:rsid w:val="008D751F"/>
    <w:rsid w:val="008E0DDA"/>
    <w:rsid w:val="008E3D1E"/>
    <w:rsid w:val="008F08C0"/>
    <w:rsid w:val="008F3F57"/>
    <w:rsid w:val="008F4543"/>
    <w:rsid w:val="008F5806"/>
    <w:rsid w:val="008F5A8F"/>
    <w:rsid w:val="008F5FB6"/>
    <w:rsid w:val="008F7218"/>
    <w:rsid w:val="008F73BB"/>
    <w:rsid w:val="008F7C68"/>
    <w:rsid w:val="009042BE"/>
    <w:rsid w:val="00904678"/>
    <w:rsid w:val="009051BD"/>
    <w:rsid w:val="00906EA1"/>
    <w:rsid w:val="00907735"/>
    <w:rsid w:val="009111FE"/>
    <w:rsid w:val="00913C85"/>
    <w:rsid w:val="0091441B"/>
    <w:rsid w:val="00915F43"/>
    <w:rsid w:val="0091628A"/>
    <w:rsid w:val="009164D0"/>
    <w:rsid w:val="009213B0"/>
    <w:rsid w:val="0092153F"/>
    <w:rsid w:val="009217E7"/>
    <w:rsid w:val="009218DD"/>
    <w:rsid w:val="009222A7"/>
    <w:rsid w:val="0092249E"/>
    <w:rsid w:val="00924A9C"/>
    <w:rsid w:val="009260C2"/>
    <w:rsid w:val="009269FC"/>
    <w:rsid w:val="0092793C"/>
    <w:rsid w:val="00927B24"/>
    <w:rsid w:val="00927EBD"/>
    <w:rsid w:val="0093203F"/>
    <w:rsid w:val="00932133"/>
    <w:rsid w:val="00932F2F"/>
    <w:rsid w:val="00932FC9"/>
    <w:rsid w:val="009338E3"/>
    <w:rsid w:val="009361DE"/>
    <w:rsid w:val="00936BFA"/>
    <w:rsid w:val="00937C6C"/>
    <w:rsid w:val="009401BD"/>
    <w:rsid w:val="00941BF1"/>
    <w:rsid w:val="00942888"/>
    <w:rsid w:val="00943476"/>
    <w:rsid w:val="00943CA5"/>
    <w:rsid w:val="009442A3"/>
    <w:rsid w:val="00945C6C"/>
    <w:rsid w:val="00945CE6"/>
    <w:rsid w:val="00946E74"/>
    <w:rsid w:val="00951C1B"/>
    <w:rsid w:val="00952CBF"/>
    <w:rsid w:val="00955231"/>
    <w:rsid w:val="00956079"/>
    <w:rsid w:val="009571B2"/>
    <w:rsid w:val="009613C2"/>
    <w:rsid w:val="00961A38"/>
    <w:rsid w:val="00962616"/>
    <w:rsid w:val="00962761"/>
    <w:rsid w:val="00965B15"/>
    <w:rsid w:val="00966546"/>
    <w:rsid w:val="00966BA5"/>
    <w:rsid w:val="00967316"/>
    <w:rsid w:val="00967EE0"/>
    <w:rsid w:val="00967FA0"/>
    <w:rsid w:val="009702C4"/>
    <w:rsid w:val="00970B3A"/>
    <w:rsid w:val="00973096"/>
    <w:rsid w:val="00974BDB"/>
    <w:rsid w:val="00976A22"/>
    <w:rsid w:val="00976FC8"/>
    <w:rsid w:val="0097740A"/>
    <w:rsid w:val="009801B9"/>
    <w:rsid w:val="00980D96"/>
    <w:rsid w:val="0098286B"/>
    <w:rsid w:val="0098318B"/>
    <w:rsid w:val="0098359D"/>
    <w:rsid w:val="00983D59"/>
    <w:rsid w:val="00985117"/>
    <w:rsid w:val="00986F7F"/>
    <w:rsid w:val="00990E30"/>
    <w:rsid w:val="00992901"/>
    <w:rsid w:val="00994ABD"/>
    <w:rsid w:val="00997904"/>
    <w:rsid w:val="009A0389"/>
    <w:rsid w:val="009A03D6"/>
    <w:rsid w:val="009A2D9C"/>
    <w:rsid w:val="009A3C80"/>
    <w:rsid w:val="009A3EAC"/>
    <w:rsid w:val="009A3FA0"/>
    <w:rsid w:val="009A6D54"/>
    <w:rsid w:val="009A7FCF"/>
    <w:rsid w:val="009B3F5D"/>
    <w:rsid w:val="009B526C"/>
    <w:rsid w:val="009B7783"/>
    <w:rsid w:val="009C05C4"/>
    <w:rsid w:val="009C4682"/>
    <w:rsid w:val="009C4E0D"/>
    <w:rsid w:val="009C5C08"/>
    <w:rsid w:val="009C62F3"/>
    <w:rsid w:val="009C7BAB"/>
    <w:rsid w:val="009C7DA1"/>
    <w:rsid w:val="009D0317"/>
    <w:rsid w:val="009D1CEA"/>
    <w:rsid w:val="009D3133"/>
    <w:rsid w:val="009D5043"/>
    <w:rsid w:val="009D6A86"/>
    <w:rsid w:val="009E072C"/>
    <w:rsid w:val="009E0E79"/>
    <w:rsid w:val="009E1062"/>
    <w:rsid w:val="009E20E7"/>
    <w:rsid w:val="009E41A8"/>
    <w:rsid w:val="009E4698"/>
    <w:rsid w:val="009E4C86"/>
    <w:rsid w:val="009E62A4"/>
    <w:rsid w:val="009E6B36"/>
    <w:rsid w:val="009E778E"/>
    <w:rsid w:val="009E78E1"/>
    <w:rsid w:val="009F0DC9"/>
    <w:rsid w:val="009F3471"/>
    <w:rsid w:val="009F4CDF"/>
    <w:rsid w:val="00A03374"/>
    <w:rsid w:val="00A0527C"/>
    <w:rsid w:val="00A052E8"/>
    <w:rsid w:val="00A05591"/>
    <w:rsid w:val="00A05D75"/>
    <w:rsid w:val="00A066DD"/>
    <w:rsid w:val="00A07DF8"/>
    <w:rsid w:val="00A1033B"/>
    <w:rsid w:val="00A11ECC"/>
    <w:rsid w:val="00A134F5"/>
    <w:rsid w:val="00A14AB9"/>
    <w:rsid w:val="00A14D2D"/>
    <w:rsid w:val="00A16A5F"/>
    <w:rsid w:val="00A25166"/>
    <w:rsid w:val="00A25202"/>
    <w:rsid w:val="00A27DA9"/>
    <w:rsid w:val="00A315A1"/>
    <w:rsid w:val="00A329F0"/>
    <w:rsid w:val="00A3353F"/>
    <w:rsid w:val="00A337DA"/>
    <w:rsid w:val="00A34914"/>
    <w:rsid w:val="00A36060"/>
    <w:rsid w:val="00A409AC"/>
    <w:rsid w:val="00A4150C"/>
    <w:rsid w:val="00A424A6"/>
    <w:rsid w:val="00A433F8"/>
    <w:rsid w:val="00A43C10"/>
    <w:rsid w:val="00A44808"/>
    <w:rsid w:val="00A45529"/>
    <w:rsid w:val="00A52AFA"/>
    <w:rsid w:val="00A56EA4"/>
    <w:rsid w:val="00A60579"/>
    <w:rsid w:val="00A6246B"/>
    <w:rsid w:val="00A635A4"/>
    <w:rsid w:val="00A66F12"/>
    <w:rsid w:val="00A67274"/>
    <w:rsid w:val="00A71651"/>
    <w:rsid w:val="00A74BAF"/>
    <w:rsid w:val="00A75D3E"/>
    <w:rsid w:val="00A7724E"/>
    <w:rsid w:val="00A8114C"/>
    <w:rsid w:val="00A814AA"/>
    <w:rsid w:val="00A81B39"/>
    <w:rsid w:val="00A822AA"/>
    <w:rsid w:val="00A82AF6"/>
    <w:rsid w:val="00A83DA7"/>
    <w:rsid w:val="00A8422E"/>
    <w:rsid w:val="00A849B2"/>
    <w:rsid w:val="00A84A69"/>
    <w:rsid w:val="00A84AD0"/>
    <w:rsid w:val="00A869B1"/>
    <w:rsid w:val="00A86CE8"/>
    <w:rsid w:val="00A874F2"/>
    <w:rsid w:val="00A878B2"/>
    <w:rsid w:val="00A8799B"/>
    <w:rsid w:val="00A90AA3"/>
    <w:rsid w:val="00A92B63"/>
    <w:rsid w:val="00A95CA2"/>
    <w:rsid w:val="00AA04F1"/>
    <w:rsid w:val="00AA0D7B"/>
    <w:rsid w:val="00AA0D9C"/>
    <w:rsid w:val="00AA1B36"/>
    <w:rsid w:val="00AA1B56"/>
    <w:rsid w:val="00AA2FE4"/>
    <w:rsid w:val="00AA4C44"/>
    <w:rsid w:val="00AA7289"/>
    <w:rsid w:val="00AB51DE"/>
    <w:rsid w:val="00AB539A"/>
    <w:rsid w:val="00AC0606"/>
    <w:rsid w:val="00AC065F"/>
    <w:rsid w:val="00AC27DF"/>
    <w:rsid w:val="00AC418E"/>
    <w:rsid w:val="00AC59A8"/>
    <w:rsid w:val="00AC5D39"/>
    <w:rsid w:val="00AC6C01"/>
    <w:rsid w:val="00AD02FF"/>
    <w:rsid w:val="00AD26AD"/>
    <w:rsid w:val="00AD3977"/>
    <w:rsid w:val="00AD40F4"/>
    <w:rsid w:val="00AD502A"/>
    <w:rsid w:val="00AD5930"/>
    <w:rsid w:val="00AD79C0"/>
    <w:rsid w:val="00AE461A"/>
    <w:rsid w:val="00AE4E54"/>
    <w:rsid w:val="00AE69A4"/>
    <w:rsid w:val="00AF01F9"/>
    <w:rsid w:val="00AF2319"/>
    <w:rsid w:val="00AF2E51"/>
    <w:rsid w:val="00AF409B"/>
    <w:rsid w:val="00AF6171"/>
    <w:rsid w:val="00AF6574"/>
    <w:rsid w:val="00AF7BDE"/>
    <w:rsid w:val="00B00E90"/>
    <w:rsid w:val="00B01082"/>
    <w:rsid w:val="00B014F3"/>
    <w:rsid w:val="00B0305B"/>
    <w:rsid w:val="00B0509C"/>
    <w:rsid w:val="00B05745"/>
    <w:rsid w:val="00B06047"/>
    <w:rsid w:val="00B070F7"/>
    <w:rsid w:val="00B07EC3"/>
    <w:rsid w:val="00B10345"/>
    <w:rsid w:val="00B1131A"/>
    <w:rsid w:val="00B16640"/>
    <w:rsid w:val="00B16742"/>
    <w:rsid w:val="00B16CB2"/>
    <w:rsid w:val="00B20247"/>
    <w:rsid w:val="00B20717"/>
    <w:rsid w:val="00B2071C"/>
    <w:rsid w:val="00B20D6A"/>
    <w:rsid w:val="00B2371B"/>
    <w:rsid w:val="00B24621"/>
    <w:rsid w:val="00B2574F"/>
    <w:rsid w:val="00B26D8C"/>
    <w:rsid w:val="00B27964"/>
    <w:rsid w:val="00B27C17"/>
    <w:rsid w:val="00B31217"/>
    <w:rsid w:val="00B31EC4"/>
    <w:rsid w:val="00B33CD9"/>
    <w:rsid w:val="00B33F03"/>
    <w:rsid w:val="00B34D87"/>
    <w:rsid w:val="00B350A8"/>
    <w:rsid w:val="00B3560A"/>
    <w:rsid w:val="00B35BE7"/>
    <w:rsid w:val="00B35DB3"/>
    <w:rsid w:val="00B376FB"/>
    <w:rsid w:val="00B3771D"/>
    <w:rsid w:val="00B401BB"/>
    <w:rsid w:val="00B41946"/>
    <w:rsid w:val="00B42C5F"/>
    <w:rsid w:val="00B42D83"/>
    <w:rsid w:val="00B435F6"/>
    <w:rsid w:val="00B44584"/>
    <w:rsid w:val="00B4713E"/>
    <w:rsid w:val="00B503EE"/>
    <w:rsid w:val="00B51E4E"/>
    <w:rsid w:val="00B52DFE"/>
    <w:rsid w:val="00B53E5E"/>
    <w:rsid w:val="00B5452C"/>
    <w:rsid w:val="00B55868"/>
    <w:rsid w:val="00B56870"/>
    <w:rsid w:val="00B56E26"/>
    <w:rsid w:val="00B61F54"/>
    <w:rsid w:val="00B62123"/>
    <w:rsid w:val="00B62FD4"/>
    <w:rsid w:val="00B646C3"/>
    <w:rsid w:val="00B65E1F"/>
    <w:rsid w:val="00B71B21"/>
    <w:rsid w:val="00B72CE2"/>
    <w:rsid w:val="00B73823"/>
    <w:rsid w:val="00B754A8"/>
    <w:rsid w:val="00B7593D"/>
    <w:rsid w:val="00B771C2"/>
    <w:rsid w:val="00B82AE4"/>
    <w:rsid w:val="00B835DC"/>
    <w:rsid w:val="00B8590B"/>
    <w:rsid w:val="00B868DA"/>
    <w:rsid w:val="00B93417"/>
    <w:rsid w:val="00BA0F5A"/>
    <w:rsid w:val="00BA41E0"/>
    <w:rsid w:val="00BA6A76"/>
    <w:rsid w:val="00BA6D95"/>
    <w:rsid w:val="00BA7BDF"/>
    <w:rsid w:val="00BB0E7B"/>
    <w:rsid w:val="00BB2A58"/>
    <w:rsid w:val="00BB4471"/>
    <w:rsid w:val="00BB515A"/>
    <w:rsid w:val="00BB5C3D"/>
    <w:rsid w:val="00BB6551"/>
    <w:rsid w:val="00BC2DFC"/>
    <w:rsid w:val="00BC34F3"/>
    <w:rsid w:val="00BC5564"/>
    <w:rsid w:val="00BC6064"/>
    <w:rsid w:val="00BC7F5C"/>
    <w:rsid w:val="00BD0740"/>
    <w:rsid w:val="00BD0D0E"/>
    <w:rsid w:val="00BD33CB"/>
    <w:rsid w:val="00BD4EFF"/>
    <w:rsid w:val="00BD505A"/>
    <w:rsid w:val="00BD5704"/>
    <w:rsid w:val="00BE0438"/>
    <w:rsid w:val="00BE0D94"/>
    <w:rsid w:val="00BE64CF"/>
    <w:rsid w:val="00BE6642"/>
    <w:rsid w:val="00BF2226"/>
    <w:rsid w:val="00BF239B"/>
    <w:rsid w:val="00BF2D63"/>
    <w:rsid w:val="00BF3B86"/>
    <w:rsid w:val="00BF45CB"/>
    <w:rsid w:val="00BF5A87"/>
    <w:rsid w:val="00BF69C1"/>
    <w:rsid w:val="00BF6C64"/>
    <w:rsid w:val="00C00497"/>
    <w:rsid w:val="00C054E4"/>
    <w:rsid w:val="00C058FF"/>
    <w:rsid w:val="00C05DE8"/>
    <w:rsid w:val="00C118F4"/>
    <w:rsid w:val="00C127CD"/>
    <w:rsid w:val="00C12AA6"/>
    <w:rsid w:val="00C13949"/>
    <w:rsid w:val="00C15C45"/>
    <w:rsid w:val="00C17188"/>
    <w:rsid w:val="00C179D6"/>
    <w:rsid w:val="00C23494"/>
    <w:rsid w:val="00C256D1"/>
    <w:rsid w:val="00C26D4D"/>
    <w:rsid w:val="00C27219"/>
    <w:rsid w:val="00C2769B"/>
    <w:rsid w:val="00C33C73"/>
    <w:rsid w:val="00C342C2"/>
    <w:rsid w:val="00C36C51"/>
    <w:rsid w:val="00C3705A"/>
    <w:rsid w:val="00C3745F"/>
    <w:rsid w:val="00C3785A"/>
    <w:rsid w:val="00C41A47"/>
    <w:rsid w:val="00C4364C"/>
    <w:rsid w:val="00C43DC2"/>
    <w:rsid w:val="00C44624"/>
    <w:rsid w:val="00C466CA"/>
    <w:rsid w:val="00C4729A"/>
    <w:rsid w:val="00C50206"/>
    <w:rsid w:val="00C5158F"/>
    <w:rsid w:val="00C52244"/>
    <w:rsid w:val="00C53670"/>
    <w:rsid w:val="00C53D62"/>
    <w:rsid w:val="00C54044"/>
    <w:rsid w:val="00C55F82"/>
    <w:rsid w:val="00C56006"/>
    <w:rsid w:val="00C56F7E"/>
    <w:rsid w:val="00C575E8"/>
    <w:rsid w:val="00C57FBB"/>
    <w:rsid w:val="00C60113"/>
    <w:rsid w:val="00C602C5"/>
    <w:rsid w:val="00C61ECC"/>
    <w:rsid w:val="00C64248"/>
    <w:rsid w:val="00C65740"/>
    <w:rsid w:val="00C65D52"/>
    <w:rsid w:val="00C66FC7"/>
    <w:rsid w:val="00C711E7"/>
    <w:rsid w:val="00C7249D"/>
    <w:rsid w:val="00C72A84"/>
    <w:rsid w:val="00C73918"/>
    <w:rsid w:val="00C74AF5"/>
    <w:rsid w:val="00C754CC"/>
    <w:rsid w:val="00C75F6F"/>
    <w:rsid w:val="00C7607F"/>
    <w:rsid w:val="00C7618C"/>
    <w:rsid w:val="00C77400"/>
    <w:rsid w:val="00C82A0C"/>
    <w:rsid w:val="00C82A1E"/>
    <w:rsid w:val="00C82CD4"/>
    <w:rsid w:val="00C8386A"/>
    <w:rsid w:val="00C90B10"/>
    <w:rsid w:val="00C91120"/>
    <w:rsid w:val="00C92415"/>
    <w:rsid w:val="00C92591"/>
    <w:rsid w:val="00C92B3F"/>
    <w:rsid w:val="00C93A8C"/>
    <w:rsid w:val="00C94927"/>
    <w:rsid w:val="00C97500"/>
    <w:rsid w:val="00CA01CA"/>
    <w:rsid w:val="00CA296A"/>
    <w:rsid w:val="00CA3819"/>
    <w:rsid w:val="00CB2CF8"/>
    <w:rsid w:val="00CB526F"/>
    <w:rsid w:val="00CB5EEB"/>
    <w:rsid w:val="00CB6D17"/>
    <w:rsid w:val="00CC3A1A"/>
    <w:rsid w:val="00CC56CB"/>
    <w:rsid w:val="00CC712F"/>
    <w:rsid w:val="00CD564B"/>
    <w:rsid w:val="00CD72FF"/>
    <w:rsid w:val="00CE238C"/>
    <w:rsid w:val="00CE3070"/>
    <w:rsid w:val="00CE30C6"/>
    <w:rsid w:val="00CE3BCB"/>
    <w:rsid w:val="00CE5EBC"/>
    <w:rsid w:val="00CE65FE"/>
    <w:rsid w:val="00CE6FFE"/>
    <w:rsid w:val="00CF4CD4"/>
    <w:rsid w:val="00CF584B"/>
    <w:rsid w:val="00CF5B93"/>
    <w:rsid w:val="00D0153A"/>
    <w:rsid w:val="00D01980"/>
    <w:rsid w:val="00D0415A"/>
    <w:rsid w:val="00D04FAD"/>
    <w:rsid w:val="00D0797B"/>
    <w:rsid w:val="00D10244"/>
    <w:rsid w:val="00D11C81"/>
    <w:rsid w:val="00D11FCE"/>
    <w:rsid w:val="00D1450D"/>
    <w:rsid w:val="00D1681A"/>
    <w:rsid w:val="00D20EB8"/>
    <w:rsid w:val="00D21CDB"/>
    <w:rsid w:val="00D222F5"/>
    <w:rsid w:val="00D2292C"/>
    <w:rsid w:val="00D26F31"/>
    <w:rsid w:val="00D30E83"/>
    <w:rsid w:val="00D318F3"/>
    <w:rsid w:val="00D32571"/>
    <w:rsid w:val="00D32674"/>
    <w:rsid w:val="00D33505"/>
    <w:rsid w:val="00D335D5"/>
    <w:rsid w:val="00D34DD0"/>
    <w:rsid w:val="00D34FCA"/>
    <w:rsid w:val="00D35C6D"/>
    <w:rsid w:val="00D41D38"/>
    <w:rsid w:val="00D425FA"/>
    <w:rsid w:val="00D4260D"/>
    <w:rsid w:val="00D4482D"/>
    <w:rsid w:val="00D45B18"/>
    <w:rsid w:val="00D4625F"/>
    <w:rsid w:val="00D469E7"/>
    <w:rsid w:val="00D5100B"/>
    <w:rsid w:val="00D51D42"/>
    <w:rsid w:val="00D527A4"/>
    <w:rsid w:val="00D52C70"/>
    <w:rsid w:val="00D5559E"/>
    <w:rsid w:val="00D564B0"/>
    <w:rsid w:val="00D56558"/>
    <w:rsid w:val="00D57CE1"/>
    <w:rsid w:val="00D61C71"/>
    <w:rsid w:val="00D62831"/>
    <w:rsid w:val="00D63FAD"/>
    <w:rsid w:val="00D64EB3"/>
    <w:rsid w:val="00D8080D"/>
    <w:rsid w:val="00D81477"/>
    <w:rsid w:val="00D844FB"/>
    <w:rsid w:val="00D864E0"/>
    <w:rsid w:val="00D918A3"/>
    <w:rsid w:val="00D92908"/>
    <w:rsid w:val="00D93A9A"/>
    <w:rsid w:val="00D95166"/>
    <w:rsid w:val="00D96001"/>
    <w:rsid w:val="00D978E0"/>
    <w:rsid w:val="00DA03E5"/>
    <w:rsid w:val="00DA12B7"/>
    <w:rsid w:val="00DA2EAF"/>
    <w:rsid w:val="00DA3F8A"/>
    <w:rsid w:val="00DA61FD"/>
    <w:rsid w:val="00DA6A98"/>
    <w:rsid w:val="00DB0B93"/>
    <w:rsid w:val="00DB0BBD"/>
    <w:rsid w:val="00DB15C2"/>
    <w:rsid w:val="00DB42F0"/>
    <w:rsid w:val="00DB44D9"/>
    <w:rsid w:val="00DB70FB"/>
    <w:rsid w:val="00DC7D6A"/>
    <w:rsid w:val="00DD0193"/>
    <w:rsid w:val="00DD0B77"/>
    <w:rsid w:val="00DD0CD0"/>
    <w:rsid w:val="00DD281D"/>
    <w:rsid w:val="00DD47AB"/>
    <w:rsid w:val="00DD627A"/>
    <w:rsid w:val="00DE0751"/>
    <w:rsid w:val="00DE0EA9"/>
    <w:rsid w:val="00DE19F2"/>
    <w:rsid w:val="00DE24ED"/>
    <w:rsid w:val="00DE3067"/>
    <w:rsid w:val="00DE39B5"/>
    <w:rsid w:val="00DE43CC"/>
    <w:rsid w:val="00DE59D0"/>
    <w:rsid w:val="00DF06D9"/>
    <w:rsid w:val="00DF1C77"/>
    <w:rsid w:val="00DF20D9"/>
    <w:rsid w:val="00DF3B7D"/>
    <w:rsid w:val="00DF3CB6"/>
    <w:rsid w:val="00DF564B"/>
    <w:rsid w:val="00DF69AC"/>
    <w:rsid w:val="00DF75EC"/>
    <w:rsid w:val="00E00941"/>
    <w:rsid w:val="00E011B3"/>
    <w:rsid w:val="00E03239"/>
    <w:rsid w:val="00E0641D"/>
    <w:rsid w:val="00E10703"/>
    <w:rsid w:val="00E10D19"/>
    <w:rsid w:val="00E11352"/>
    <w:rsid w:val="00E11B29"/>
    <w:rsid w:val="00E14135"/>
    <w:rsid w:val="00E142A1"/>
    <w:rsid w:val="00E14809"/>
    <w:rsid w:val="00E1494E"/>
    <w:rsid w:val="00E1561C"/>
    <w:rsid w:val="00E205B3"/>
    <w:rsid w:val="00E20F0A"/>
    <w:rsid w:val="00E24F8D"/>
    <w:rsid w:val="00E2606E"/>
    <w:rsid w:val="00E26E9B"/>
    <w:rsid w:val="00E27ED7"/>
    <w:rsid w:val="00E339F1"/>
    <w:rsid w:val="00E33DE9"/>
    <w:rsid w:val="00E340C3"/>
    <w:rsid w:val="00E451F0"/>
    <w:rsid w:val="00E5127C"/>
    <w:rsid w:val="00E51A99"/>
    <w:rsid w:val="00E52C80"/>
    <w:rsid w:val="00E53C62"/>
    <w:rsid w:val="00E541F6"/>
    <w:rsid w:val="00E57E58"/>
    <w:rsid w:val="00E60456"/>
    <w:rsid w:val="00E6427B"/>
    <w:rsid w:val="00E64834"/>
    <w:rsid w:val="00E652B6"/>
    <w:rsid w:val="00E66B8C"/>
    <w:rsid w:val="00E66CC8"/>
    <w:rsid w:val="00E670A4"/>
    <w:rsid w:val="00E679D9"/>
    <w:rsid w:val="00E7114A"/>
    <w:rsid w:val="00E716F9"/>
    <w:rsid w:val="00E72CE7"/>
    <w:rsid w:val="00E7572C"/>
    <w:rsid w:val="00E81656"/>
    <w:rsid w:val="00E82D7B"/>
    <w:rsid w:val="00E83E57"/>
    <w:rsid w:val="00E844DE"/>
    <w:rsid w:val="00E85FA8"/>
    <w:rsid w:val="00E87BD7"/>
    <w:rsid w:val="00E90906"/>
    <w:rsid w:val="00E91FC0"/>
    <w:rsid w:val="00E921EE"/>
    <w:rsid w:val="00E92F81"/>
    <w:rsid w:val="00E93159"/>
    <w:rsid w:val="00E946BE"/>
    <w:rsid w:val="00E953D4"/>
    <w:rsid w:val="00E9611D"/>
    <w:rsid w:val="00E97013"/>
    <w:rsid w:val="00E97266"/>
    <w:rsid w:val="00E977F8"/>
    <w:rsid w:val="00E97C2D"/>
    <w:rsid w:val="00E97F83"/>
    <w:rsid w:val="00EA0DD8"/>
    <w:rsid w:val="00EA2197"/>
    <w:rsid w:val="00EA4A5A"/>
    <w:rsid w:val="00EA4C5E"/>
    <w:rsid w:val="00EB0DF6"/>
    <w:rsid w:val="00EB1994"/>
    <w:rsid w:val="00EB4168"/>
    <w:rsid w:val="00EB4595"/>
    <w:rsid w:val="00EB650E"/>
    <w:rsid w:val="00EC126D"/>
    <w:rsid w:val="00EC3799"/>
    <w:rsid w:val="00EC525A"/>
    <w:rsid w:val="00EC6497"/>
    <w:rsid w:val="00EC757C"/>
    <w:rsid w:val="00ED0813"/>
    <w:rsid w:val="00ED0CCD"/>
    <w:rsid w:val="00ED1BD5"/>
    <w:rsid w:val="00ED36E4"/>
    <w:rsid w:val="00ED5684"/>
    <w:rsid w:val="00ED6463"/>
    <w:rsid w:val="00ED6BE2"/>
    <w:rsid w:val="00ED748E"/>
    <w:rsid w:val="00EE419E"/>
    <w:rsid w:val="00EE446B"/>
    <w:rsid w:val="00EE7BD2"/>
    <w:rsid w:val="00EE7C07"/>
    <w:rsid w:val="00EF4BC9"/>
    <w:rsid w:val="00EF5937"/>
    <w:rsid w:val="00EF78FE"/>
    <w:rsid w:val="00F00132"/>
    <w:rsid w:val="00F002BC"/>
    <w:rsid w:val="00F0055E"/>
    <w:rsid w:val="00F05893"/>
    <w:rsid w:val="00F0626F"/>
    <w:rsid w:val="00F07C28"/>
    <w:rsid w:val="00F1068F"/>
    <w:rsid w:val="00F12ACF"/>
    <w:rsid w:val="00F13EEA"/>
    <w:rsid w:val="00F143EE"/>
    <w:rsid w:val="00F16719"/>
    <w:rsid w:val="00F17F76"/>
    <w:rsid w:val="00F20465"/>
    <w:rsid w:val="00F215E9"/>
    <w:rsid w:val="00F21AAF"/>
    <w:rsid w:val="00F22D61"/>
    <w:rsid w:val="00F23F4C"/>
    <w:rsid w:val="00F246ED"/>
    <w:rsid w:val="00F24EAB"/>
    <w:rsid w:val="00F254B9"/>
    <w:rsid w:val="00F25597"/>
    <w:rsid w:val="00F27EB9"/>
    <w:rsid w:val="00F3207E"/>
    <w:rsid w:val="00F32245"/>
    <w:rsid w:val="00F334BD"/>
    <w:rsid w:val="00F33D0A"/>
    <w:rsid w:val="00F41517"/>
    <w:rsid w:val="00F4283D"/>
    <w:rsid w:val="00F448A6"/>
    <w:rsid w:val="00F50B65"/>
    <w:rsid w:val="00F536EC"/>
    <w:rsid w:val="00F54D72"/>
    <w:rsid w:val="00F555E2"/>
    <w:rsid w:val="00F56499"/>
    <w:rsid w:val="00F615D0"/>
    <w:rsid w:val="00F61CDD"/>
    <w:rsid w:val="00F62F0D"/>
    <w:rsid w:val="00F63224"/>
    <w:rsid w:val="00F65D5A"/>
    <w:rsid w:val="00F7005E"/>
    <w:rsid w:val="00F702CB"/>
    <w:rsid w:val="00F729CC"/>
    <w:rsid w:val="00F7358A"/>
    <w:rsid w:val="00F737DC"/>
    <w:rsid w:val="00F74524"/>
    <w:rsid w:val="00F75752"/>
    <w:rsid w:val="00F81CE3"/>
    <w:rsid w:val="00F82417"/>
    <w:rsid w:val="00F82463"/>
    <w:rsid w:val="00F82F19"/>
    <w:rsid w:val="00F849C5"/>
    <w:rsid w:val="00F858DF"/>
    <w:rsid w:val="00F85EBD"/>
    <w:rsid w:val="00F869F0"/>
    <w:rsid w:val="00F87866"/>
    <w:rsid w:val="00F87924"/>
    <w:rsid w:val="00F912B6"/>
    <w:rsid w:val="00F91671"/>
    <w:rsid w:val="00F92907"/>
    <w:rsid w:val="00F930A2"/>
    <w:rsid w:val="00F9341E"/>
    <w:rsid w:val="00F95BAC"/>
    <w:rsid w:val="00F969F0"/>
    <w:rsid w:val="00F969FC"/>
    <w:rsid w:val="00F97DC5"/>
    <w:rsid w:val="00FA0416"/>
    <w:rsid w:val="00FA253A"/>
    <w:rsid w:val="00FA362A"/>
    <w:rsid w:val="00FA4938"/>
    <w:rsid w:val="00FA4A75"/>
    <w:rsid w:val="00FA6327"/>
    <w:rsid w:val="00FA7FB1"/>
    <w:rsid w:val="00FB0040"/>
    <w:rsid w:val="00FB0B55"/>
    <w:rsid w:val="00FB1512"/>
    <w:rsid w:val="00FB22AB"/>
    <w:rsid w:val="00FB36FE"/>
    <w:rsid w:val="00FB5B2E"/>
    <w:rsid w:val="00FB7392"/>
    <w:rsid w:val="00FC1C8B"/>
    <w:rsid w:val="00FC33B3"/>
    <w:rsid w:val="00FC34BC"/>
    <w:rsid w:val="00FC4744"/>
    <w:rsid w:val="00FD2BD5"/>
    <w:rsid w:val="00FD344A"/>
    <w:rsid w:val="00FD4076"/>
    <w:rsid w:val="00FD4EE3"/>
    <w:rsid w:val="00FD6027"/>
    <w:rsid w:val="00FD7789"/>
    <w:rsid w:val="00FE03F7"/>
    <w:rsid w:val="00FE2C9B"/>
    <w:rsid w:val="00FE3084"/>
    <w:rsid w:val="00FE35A1"/>
    <w:rsid w:val="00FE71E4"/>
    <w:rsid w:val="00FF03F2"/>
    <w:rsid w:val="00FF1A5F"/>
    <w:rsid w:val="00FF359D"/>
    <w:rsid w:val="00FF4334"/>
    <w:rsid w:val="00FF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CDE05"/>
  <w15:chartTrackingRefBased/>
  <w15:docId w15:val="{26DE0DE6-93D9-4EA9-9B90-73E3F9AD9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Courier New" w:hAnsi="Courier New" w:cs="Courier New"/>
      <w:b/>
      <w:bCs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180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Pr>
      <w:sz w:val="16"/>
      <w:szCs w:val="20"/>
    </w:rPr>
  </w:style>
  <w:style w:type="paragraph" w:customStyle="1" w:styleId="Tekstpodstawowy21">
    <w:name w:val="Tekst podstawowy 21"/>
    <w:basedOn w:val="Normalny"/>
    <w:pPr>
      <w:tabs>
        <w:tab w:val="left" w:pos="720"/>
      </w:tabs>
      <w:overflowPunct w:val="0"/>
      <w:autoSpaceDE w:val="0"/>
      <w:autoSpaceDN w:val="0"/>
      <w:adjustRightInd w:val="0"/>
      <w:ind w:left="1276"/>
      <w:textAlignment w:val="baseline"/>
    </w:pPr>
    <w:rPr>
      <w:szCs w:val="20"/>
    </w:rPr>
  </w:style>
  <w:style w:type="paragraph" w:styleId="Tekstpodstawowy2">
    <w:name w:val="Body Text 2"/>
    <w:basedOn w:val="Normalny"/>
    <w:semiHidden/>
    <w:pPr>
      <w:numPr>
        <w:ilvl w:val="12"/>
      </w:numPr>
      <w:tabs>
        <w:tab w:val="left" w:pos="720"/>
        <w:tab w:val="left" w:pos="1843"/>
      </w:tabs>
      <w:jc w:val="both"/>
    </w:pPr>
  </w:style>
  <w:style w:type="paragraph" w:customStyle="1" w:styleId="Mapadokumentu1">
    <w:name w:val="Mapa dokumentu1"/>
    <w:basedOn w:val="Normalny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Cs w:val="20"/>
    </w:rPr>
  </w:style>
  <w:style w:type="paragraph" w:styleId="Tekstpodstawowy3">
    <w:name w:val="Body Text 3"/>
    <w:basedOn w:val="Normalny"/>
    <w:semiHidden/>
    <w:rPr>
      <w:b/>
      <w:bCs/>
    </w:rPr>
  </w:style>
  <w:style w:type="paragraph" w:styleId="Tekstdymka">
    <w:name w:val="Balloon Text"/>
    <w:basedOn w:val="Normalny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F1231"/>
    <w:rPr>
      <w:rFonts w:ascii="Courier New" w:hAnsi="Courier New" w:cs="Courier New"/>
      <w:b/>
      <w:bCs/>
      <w:sz w:val="28"/>
    </w:rPr>
  </w:style>
  <w:style w:type="character" w:customStyle="1" w:styleId="Nagwek4Znak">
    <w:name w:val="Nagłówek 4 Znak"/>
    <w:link w:val="Nagwek4"/>
    <w:rsid w:val="004F1231"/>
    <w:rPr>
      <w:b/>
      <w:bCs/>
      <w:sz w:val="24"/>
    </w:rPr>
  </w:style>
  <w:style w:type="character" w:customStyle="1" w:styleId="TekstpodstawowyZnak">
    <w:name w:val="Tekst podstawowy Znak"/>
    <w:link w:val="Tekstpodstawowy"/>
    <w:semiHidden/>
    <w:rsid w:val="004F1231"/>
    <w:rPr>
      <w:sz w:val="16"/>
    </w:rPr>
  </w:style>
  <w:style w:type="character" w:styleId="Odwoaniedokomentarza">
    <w:name w:val="annotation reference"/>
    <w:uiPriority w:val="99"/>
    <w:semiHidden/>
    <w:unhideWhenUsed/>
    <w:rsid w:val="00290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0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0AC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AC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0AC0"/>
    <w:rPr>
      <w:b/>
      <w:bCs/>
    </w:rPr>
  </w:style>
  <w:style w:type="paragraph" w:styleId="Akapitzlist">
    <w:name w:val="List Paragraph"/>
    <w:aliases w:val="sw tekst,T_SZ_List Paragraph,L1,Numerowanie,Akapit z listą5,Akapit z listą4,Podsis rysunku,BulletC,Wyliczanie,Obiekt,normalny tekst,Akapit z listą31,Bullets,List Paragraph1,Wypunktowanie,CP-UC,CP-Punkty,Bullet List,b1,lp1"/>
    <w:basedOn w:val="Normalny"/>
    <w:link w:val="AkapitzlistZnak"/>
    <w:uiPriority w:val="34"/>
    <w:qFormat/>
    <w:rsid w:val="00E97C2D"/>
    <w:pPr>
      <w:ind w:left="708"/>
    </w:pPr>
  </w:style>
  <w:style w:type="paragraph" w:customStyle="1" w:styleId="Zawartotabeli">
    <w:name w:val="Zawartość tabeli"/>
    <w:basedOn w:val="Normalny"/>
    <w:rsid w:val="00E83E57"/>
    <w:pPr>
      <w:suppressLineNumbers/>
      <w:suppressAutoHyphens/>
      <w:spacing w:before="57" w:after="57" w:line="276" w:lineRule="auto"/>
    </w:pPr>
    <w:rPr>
      <w:rFonts w:ascii="Cambria" w:eastAsia="Calibri" w:hAnsi="Cambria"/>
      <w:lang w:eastAsia="zh-CN"/>
    </w:rPr>
  </w:style>
  <w:style w:type="character" w:customStyle="1" w:styleId="AkapitzlistZnak">
    <w:name w:val="Akapit z listą Znak"/>
    <w:aliases w:val="sw tekst Znak,T_SZ_List Paragraph Znak,L1 Znak,Numerowanie Znak,Akapit z listą5 Znak,Akapit z listą4 Znak,Podsis rysunku Znak,BulletC Znak,Wyliczanie Znak,Obiekt Znak,normalny tekst Znak,Akapit z listą31 Znak,Bullets Znak,CP-UC Znak"/>
    <w:link w:val="Akapitzlist"/>
    <w:qFormat/>
    <w:locked/>
    <w:rsid w:val="00E83E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891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Julita Krejza</cp:lastModifiedBy>
  <cp:revision>4</cp:revision>
  <dcterms:created xsi:type="dcterms:W3CDTF">2025-09-12T13:06:00Z</dcterms:created>
  <dcterms:modified xsi:type="dcterms:W3CDTF">2026-02-20T13:44:00Z</dcterms:modified>
</cp:coreProperties>
</file>